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1AB" w:rsidRPr="007F41AB" w:rsidRDefault="007F41AB" w:rsidP="00E63B06">
      <w:pPr>
        <w:pStyle w:val="ConsPlusNonformat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F41AB">
        <w:rPr>
          <w:rFonts w:ascii="Times New Roman" w:hAnsi="Times New Roman" w:cs="Times New Roman"/>
          <w:b/>
          <w:color w:val="000000"/>
          <w:sz w:val="24"/>
          <w:szCs w:val="24"/>
        </w:rPr>
        <w:t>ДОГОВОР НА ПОСТАВКУ ТОВАРОВ № _____</w:t>
      </w:r>
    </w:p>
    <w:p w:rsidR="007F41AB" w:rsidRPr="007F41AB" w:rsidRDefault="007F41AB" w:rsidP="00E63B06">
      <w:pPr>
        <w:pStyle w:val="ConsPlusNonformat"/>
        <w:tabs>
          <w:tab w:val="right" w:pos="9356"/>
        </w:tabs>
        <w:spacing w:before="360" w:after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1AB">
        <w:rPr>
          <w:rFonts w:ascii="Times New Roman" w:hAnsi="Times New Roman" w:cs="Times New Roman"/>
          <w:color w:val="000000"/>
          <w:sz w:val="24"/>
          <w:szCs w:val="24"/>
        </w:rPr>
        <w:t>а/</w:t>
      </w:r>
      <w:proofErr w:type="spellStart"/>
      <w:proofErr w:type="gramStart"/>
      <w:r w:rsidRPr="007F41A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proofErr w:type="gramEnd"/>
      <w:r w:rsidRPr="007F41AB">
        <w:rPr>
          <w:rFonts w:ascii="Times New Roman" w:hAnsi="Times New Roman" w:cs="Times New Roman"/>
          <w:color w:val="000000"/>
          <w:sz w:val="24"/>
          <w:szCs w:val="24"/>
        </w:rPr>
        <w:t xml:space="preserve"> Домодедово</w:t>
      </w:r>
      <w:r w:rsidR="00E63B06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7F41AB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1_ </w:t>
      </w:r>
      <w:r w:rsidR="00E63B06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7F41AB" w:rsidRDefault="00E63B06" w:rsidP="00E63B06">
      <w:pPr>
        <w:ind w:right="-1" w:firstLine="567"/>
        <w:jc w:val="both"/>
      </w:pPr>
      <w:r w:rsidRPr="00E63B06">
        <w:rPr>
          <w:b/>
        </w:rPr>
        <w:t>Компания с ограниченной ответственностью "</w:t>
      </w:r>
      <w:proofErr w:type="spellStart"/>
      <w:r w:rsidRPr="00E63B06">
        <w:rPr>
          <w:b/>
        </w:rPr>
        <w:t>Эрпорт</w:t>
      </w:r>
      <w:proofErr w:type="spellEnd"/>
      <w:r w:rsidRPr="00E63B06">
        <w:rPr>
          <w:b/>
        </w:rPr>
        <w:t xml:space="preserve"> Менеджмент </w:t>
      </w:r>
      <w:proofErr w:type="spellStart"/>
      <w:r w:rsidRPr="00E63B06">
        <w:rPr>
          <w:b/>
        </w:rPr>
        <w:t>Компани</w:t>
      </w:r>
      <w:proofErr w:type="spellEnd"/>
      <w:r w:rsidRPr="00E63B06">
        <w:rPr>
          <w:b/>
        </w:rPr>
        <w:t xml:space="preserve"> Лимитед" (Представительство в РФ)</w:t>
      </w:r>
      <w:r w:rsidRPr="007F41AB">
        <w:t>, именуемая в дальнейшем «</w:t>
      </w:r>
      <w:r w:rsidRPr="00E63B06">
        <w:rPr>
          <w:b/>
        </w:rPr>
        <w:t>Поставщик</w:t>
      </w:r>
      <w:r w:rsidRPr="007F41AB">
        <w:t xml:space="preserve">», в лице </w:t>
      </w:r>
      <w:r>
        <w:t xml:space="preserve">Главы Представительства Компании в РФ </w:t>
      </w:r>
      <w:proofErr w:type="spellStart"/>
      <w:r>
        <w:t>Кирилевича</w:t>
      </w:r>
      <w:proofErr w:type="spellEnd"/>
      <w:r>
        <w:t xml:space="preserve"> А.А., действующ</w:t>
      </w:r>
      <w:r w:rsidRPr="007F41AB">
        <w:t>его на основании Доверенност</w:t>
      </w:r>
      <w:r>
        <w:t>и б/</w:t>
      </w:r>
      <w:proofErr w:type="spellStart"/>
      <w:proofErr w:type="gramStart"/>
      <w:r>
        <w:t>н</w:t>
      </w:r>
      <w:proofErr w:type="spellEnd"/>
      <w:proofErr w:type="gramEnd"/>
      <w:r>
        <w:t xml:space="preserve"> от 20.02.2014г.</w:t>
      </w:r>
      <w:r w:rsidRPr="007F41AB">
        <w:t xml:space="preserve">, </w:t>
      </w:r>
      <w:proofErr w:type="gramStart"/>
      <w:r w:rsidR="007F41AB">
        <w:t>с</w:t>
      </w:r>
      <w:proofErr w:type="gramEnd"/>
      <w:r w:rsidR="007F41AB">
        <w:t xml:space="preserve"> одной стороны, и</w:t>
      </w:r>
    </w:p>
    <w:p w:rsidR="00A75EBD" w:rsidRDefault="00E63B06" w:rsidP="00E63B06">
      <w:pPr>
        <w:ind w:right="-1" w:firstLine="567"/>
        <w:jc w:val="both"/>
        <w:rPr>
          <w:bCs/>
          <w:lang w:eastAsia="ru-RU"/>
        </w:rPr>
      </w:pPr>
      <w:r w:rsidRPr="007F41AB">
        <w:t>&lt;наименование ЮЛ&gt;, именуемое</w:t>
      </w:r>
      <w:r>
        <w:t xml:space="preserve"> </w:t>
      </w:r>
      <w:r w:rsidRPr="007F41AB">
        <w:t>в дальнейшем «</w:t>
      </w:r>
      <w:r w:rsidRPr="00E63B06">
        <w:rPr>
          <w:b/>
        </w:rPr>
        <w:t>Покупатель</w:t>
      </w:r>
      <w:r w:rsidRPr="007F41AB">
        <w:t>», в лице &lt;должность и ФИО лица - п</w:t>
      </w:r>
      <w:r w:rsidR="007170C8">
        <w:t>одписанта документа&gt;, действующ</w:t>
      </w:r>
      <w:r w:rsidRPr="007F41AB">
        <w:t>его на основании &lt;реквизиты документа, уполномочивающего лицо подписывать Договор (</w:t>
      </w:r>
      <w:proofErr w:type="gramStart"/>
      <w:r w:rsidRPr="007F41AB">
        <w:t>например</w:t>
      </w:r>
      <w:proofErr w:type="gramEnd"/>
      <w:r w:rsidRPr="007F41AB">
        <w:t xml:space="preserve"> Устав, Дов</w:t>
      </w:r>
      <w:r>
        <w:t xml:space="preserve">еренность)&gt;, </w:t>
      </w:r>
      <w:r w:rsidR="007F41AB" w:rsidRPr="007F41AB">
        <w:t xml:space="preserve">с другой стороны, вместе именуемые </w:t>
      </w:r>
      <w:r w:rsidR="00093E96">
        <w:t>«</w:t>
      </w:r>
      <w:r w:rsidR="007F41AB" w:rsidRPr="007F41AB">
        <w:t>Стороны</w:t>
      </w:r>
      <w:r w:rsidR="00093E96">
        <w:t>»</w:t>
      </w:r>
      <w:r w:rsidR="007F41AB" w:rsidRPr="007F41AB">
        <w:t xml:space="preserve"> заключили настоящий Договор о нижеследующем:</w:t>
      </w:r>
    </w:p>
    <w:p w:rsidR="00A75EBD" w:rsidRDefault="00E63B06" w:rsidP="00E63B06">
      <w:pPr>
        <w:spacing w:before="240" w:after="120"/>
        <w:jc w:val="center"/>
        <w:rPr>
          <w:b/>
          <w:bCs/>
          <w:caps/>
        </w:rPr>
      </w:pPr>
      <w:r w:rsidRPr="00E63B06">
        <w:rPr>
          <w:b/>
          <w:noProof/>
        </w:rPr>
        <w:t xml:space="preserve">1. </w:t>
      </w:r>
      <w:r w:rsidR="00737289">
        <w:rPr>
          <w:b/>
          <w:noProof/>
        </w:rPr>
        <w:t>Предмет Договора</w:t>
      </w:r>
    </w:p>
    <w:p w:rsidR="00A75EBD" w:rsidRDefault="00E63B06" w:rsidP="00E63B06">
      <w:pPr>
        <w:ind w:right="-1" w:firstLine="567"/>
        <w:jc w:val="both"/>
      </w:pPr>
      <w:r>
        <w:t xml:space="preserve">1.1. </w:t>
      </w:r>
      <w:r w:rsidR="00612357">
        <w:t>Поставщик обязуется предоставить</w:t>
      </w:r>
      <w:r w:rsidR="00737289">
        <w:t xml:space="preserve"> Покупателю Товар в ассортименте, количестве</w:t>
      </w:r>
      <w:r w:rsidR="008A0799">
        <w:t xml:space="preserve"> </w:t>
      </w:r>
      <w:r w:rsidR="008A0799" w:rsidRPr="008A0799">
        <w:t>согласно Спецификации (Приложение №</w:t>
      </w:r>
      <w:r w:rsidR="00901840">
        <w:t xml:space="preserve"> </w:t>
      </w:r>
      <w:r w:rsidR="008A0799" w:rsidRPr="008A0799">
        <w:t>1) к настоящему Договору</w:t>
      </w:r>
      <w:r w:rsidR="00737289">
        <w:t>, а Покупатель обязуется принять Товар</w:t>
      </w:r>
      <w:r w:rsidR="008E6598">
        <w:t xml:space="preserve"> со склада Поставщика, адрес которого указан в Приложении №</w:t>
      </w:r>
      <w:r w:rsidR="007F41AB">
        <w:t> </w:t>
      </w:r>
      <w:r w:rsidR="008E6598">
        <w:t>4,</w:t>
      </w:r>
      <w:r w:rsidR="00737289">
        <w:t xml:space="preserve"> при условии его соответствия требованиям</w:t>
      </w:r>
      <w:r w:rsidR="007F41AB">
        <w:t>,</w:t>
      </w:r>
      <w:r w:rsidR="00737289">
        <w:t xml:space="preserve"> установленным в настоящем Договоре, и произвести его оплату на условиях настоящего Договора.</w:t>
      </w:r>
    </w:p>
    <w:p w:rsidR="00A75EBD" w:rsidRDefault="00E63B06" w:rsidP="00E63B06">
      <w:pPr>
        <w:spacing w:before="240" w:after="120"/>
        <w:jc w:val="center"/>
        <w:rPr>
          <w:b/>
          <w:noProof/>
        </w:rPr>
      </w:pPr>
      <w:r>
        <w:rPr>
          <w:b/>
          <w:noProof/>
        </w:rPr>
        <w:t xml:space="preserve">2. </w:t>
      </w:r>
      <w:r w:rsidR="00737289">
        <w:rPr>
          <w:b/>
          <w:noProof/>
        </w:rPr>
        <w:t>Права и обязанности Сторон</w:t>
      </w:r>
    </w:p>
    <w:p w:rsidR="00A75EBD" w:rsidRDefault="00E63B06" w:rsidP="00E63B06">
      <w:pPr>
        <w:ind w:right="-1" w:firstLine="567"/>
        <w:rPr>
          <w:b/>
        </w:rPr>
      </w:pPr>
      <w:r>
        <w:rPr>
          <w:b/>
        </w:rPr>
        <w:t>2</w:t>
      </w:r>
      <w:r w:rsidR="00901840">
        <w:rPr>
          <w:b/>
        </w:rPr>
        <w:t>.1</w:t>
      </w:r>
      <w:r>
        <w:rPr>
          <w:b/>
        </w:rPr>
        <w:t xml:space="preserve">. </w:t>
      </w:r>
      <w:r w:rsidR="00737289">
        <w:rPr>
          <w:b/>
        </w:rPr>
        <w:t>Поставщик обязан:</w:t>
      </w:r>
    </w:p>
    <w:p w:rsidR="005C6020" w:rsidRPr="005C6020" w:rsidRDefault="005C6020" w:rsidP="005C6020">
      <w:pPr>
        <w:ind w:right="-1" w:firstLine="567"/>
        <w:jc w:val="both"/>
      </w:pPr>
      <w:r>
        <w:t>2.1.1. Передать Покупателю в собственность свободный от каких-либо прав третьих лиц и иных обременений, указанный в Приложении №1 к настоящему Договору, Товар и относящиеся к нему документы, в срок, установленный Приложением № 3 к настоящему Договору.</w:t>
      </w:r>
    </w:p>
    <w:p w:rsidR="005C6020" w:rsidRDefault="005C6020" w:rsidP="005C6020">
      <w:pPr>
        <w:ind w:right="-1" w:firstLine="567"/>
        <w:jc w:val="both"/>
      </w:pPr>
      <w:r>
        <w:t>2.1.2. Уведомить Покупателя о готовности передачи Товара</w:t>
      </w:r>
      <w:r w:rsidRPr="005C6020">
        <w:t xml:space="preserve"> </w:t>
      </w:r>
      <w:r>
        <w:t>на складе, месторасположение которого указано в Приложении № 4 к настоящему Договору.</w:t>
      </w:r>
    </w:p>
    <w:p w:rsidR="005C6020" w:rsidRDefault="005C6020" w:rsidP="005C6020">
      <w:pPr>
        <w:ind w:right="-1" w:firstLine="567"/>
        <w:jc w:val="both"/>
      </w:pPr>
      <w:r>
        <w:t>2.1.3. Предоставить Покупателю возможность для осмотра Товара, проверки его комплектации, а также ознакомиться со всеми относящимися к Товару документами.</w:t>
      </w:r>
    </w:p>
    <w:p w:rsidR="00A75EBD" w:rsidRDefault="00E63B06" w:rsidP="00E63B06">
      <w:pPr>
        <w:ind w:right="-1" w:firstLine="567"/>
        <w:jc w:val="both"/>
      </w:pPr>
      <w:r>
        <w:t>2.</w:t>
      </w:r>
      <w:r w:rsidR="00901840">
        <w:t>1.</w:t>
      </w:r>
      <w:r>
        <w:t xml:space="preserve">4. </w:t>
      </w:r>
      <w:r w:rsidR="00737289">
        <w:t xml:space="preserve">Любые изменения </w:t>
      </w:r>
      <w:r w:rsidR="00B663BE">
        <w:t>состава и стоимости поставляемых</w:t>
      </w:r>
      <w:r w:rsidR="00737289">
        <w:t xml:space="preserve"> товаров по настоящему Договору, должны быть оформлены в письменной форме путем заключения Дополнительного соглашения к настоя</w:t>
      </w:r>
      <w:r w:rsidR="00B663BE">
        <w:t>щему Договору до начала передачи Товара</w:t>
      </w:r>
      <w:r w:rsidR="00737289">
        <w:t>.</w:t>
      </w:r>
    </w:p>
    <w:p w:rsidR="00A75EBD" w:rsidRDefault="00737289" w:rsidP="00E63B06">
      <w:pPr>
        <w:ind w:right="-1" w:firstLine="567"/>
        <w:jc w:val="both"/>
      </w:pPr>
      <w:r>
        <w:t>Поставщик</w:t>
      </w:r>
      <w:r w:rsidR="00B663BE">
        <w:t xml:space="preserve"> не обязан осуществлять передачу</w:t>
      </w:r>
      <w:r>
        <w:t xml:space="preserve"> Товаров, не предусмотренных настоящим Договором, до подписания </w:t>
      </w:r>
      <w:r w:rsidR="00485587">
        <w:t>С</w:t>
      </w:r>
      <w:r>
        <w:t>торонами соответствующего дополнительного соглашения.</w:t>
      </w:r>
    </w:p>
    <w:p w:rsidR="00A75EBD" w:rsidRDefault="00737289" w:rsidP="00E63B06">
      <w:pPr>
        <w:ind w:right="-1" w:firstLine="567"/>
        <w:jc w:val="both"/>
      </w:pPr>
      <w:proofErr w:type="gramStart"/>
      <w:r>
        <w:t xml:space="preserve">Любые исходящие от сторон по настоящему Договору письма, содержащие, в том числе предложения </w:t>
      </w:r>
      <w:r w:rsidR="00485587">
        <w:t xml:space="preserve">Поставщика </w:t>
      </w:r>
      <w:r>
        <w:t xml:space="preserve">в адрес </w:t>
      </w:r>
      <w:r w:rsidR="00485587">
        <w:t xml:space="preserve">Покупателя </w:t>
      </w:r>
      <w:r>
        <w:t>поставить те или иные Товары, не предусмотренные настоящим Договором и/или по ценам/стоимости не соответствующим настоящему Договору, а также письма, иным образом касающиеся изменения видов, цены или условий оплаты товаров по настоящему Договору, рассматриваются сторонами исключительно в качестве предложений по заключению соответствующего</w:t>
      </w:r>
      <w:proofErr w:type="gramEnd"/>
      <w:r>
        <w:t xml:space="preserve">  дополнительного соглашения к настоящему Договору. </w:t>
      </w:r>
    </w:p>
    <w:p w:rsidR="00695F59" w:rsidRDefault="00695F59" w:rsidP="00E63B06">
      <w:pPr>
        <w:ind w:right="-1" w:firstLine="567"/>
        <w:jc w:val="both"/>
      </w:pPr>
    </w:p>
    <w:p w:rsidR="00A75EBD" w:rsidRDefault="004975D4" w:rsidP="00901840">
      <w:pPr>
        <w:ind w:right="-1" w:firstLine="567"/>
        <w:rPr>
          <w:b/>
        </w:rPr>
      </w:pPr>
      <w:r>
        <w:rPr>
          <w:b/>
        </w:rPr>
        <w:t>2.2.</w:t>
      </w:r>
      <w:r w:rsidR="00901840" w:rsidRPr="00901840">
        <w:rPr>
          <w:b/>
        </w:rPr>
        <w:t xml:space="preserve"> Покупатель обязан:</w:t>
      </w:r>
    </w:p>
    <w:p w:rsidR="00A75EBD" w:rsidRDefault="004975D4" w:rsidP="00E63B06">
      <w:pPr>
        <w:pStyle w:val="a7"/>
        <w:spacing w:after="0"/>
        <w:ind w:right="-1" w:firstLine="567"/>
        <w:jc w:val="both"/>
      </w:pPr>
      <w:r>
        <w:rPr>
          <w:iCs/>
        </w:rPr>
        <w:t>2.2</w:t>
      </w:r>
      <w:r w:rsidR="00901840">
        <w:rPr>
          <w:iCs/>
        </w:rPr>
        <w:t xml:space="preserve">.1. </w:t>
      </w:r>
      <w:r w:rsidR="00737289">
        <w:t>Выполнять все обязательства по настоящему Договору в объеме и</w:t>
      </w:r>
      <w:r w:rsidR="008C142D">
        <w:t xml:space="preserve"> сроки, предусмотренные </w:t>
      </w:r>
      <w:r w:rsidR="00737289">
        <w:t>настоящим Договором.</w:t>
      </w:r>
    </w:p>
    <w:p w:rsidR="00A75EBD" w:rsidRDefault="004975D4" w:rsidP="00E63B06">
      <w:pPr>
        <w:pStyle w:val="a7"/>
        <w:spacing w:after="0"/>
        <w:ind w:right="-1" w:firstLine="567"/>
        <w:jc w:val="both"/>
      </w:pPr>
      <w:r>
        <w:t>2.2.</w:t>
      </w:r>
      <w:r w:rsidR="00901840">
        <w:t xml:space="preserve">2. </w:t>
      </w:r>
      <w:r w:rsidR="00737289">
        <w:t>Своевременно производить оплату в соответствии с условиями настоящего Договора.</w:t>
      </w:r>
    </w:p>
    <w:p w:rsidR="00A75EBD" w:rsidRDefault="004975D4" w:rsidP="008C142D">
      <w:pPr>
        <w:pStyle w:val="a9"/>
        <w:spacing w:after="0"/>
        <w:ind w:left="0" w:right="-1" w:firstLine="567"/>
        <w:jc w:val="both"/>
        <w:rPr>
          <w:sz w:val="24"/>
        </w:rPr>
      </w:pPr>
      <w:r>
        <w:rPr>
          <w:sz w:val="24"/>
        </w:rPr>
        <w:t>2.2.</w:t>
      </w:r>
      <w:r w:rsidR="00901840">
        <w:rPr>
          <w:sz w:val="24"/>
        </w:rPr>
        <w:t xml:space="preserve">3. </w:t>
      </w:r>
      <w:r w:rsidR="005C6020" w:rsidRPr="005C6020">
        <w:rPr>
          <w:sz w:val="24"/>
        </w:rPr>
        <w:t>Принять Това</w:t>
      </w:r>
      <w:r w:rsidR="005C6020">
        <w:rPr>
          <w:sz w:val="24"/>
        </w:rPr>
        <w:t>р на складе П</w:t>
      </w:r>
      <w:r w:rsidR="007170C8">
        <w:rPr>
          <w:sz w:val="24"/>
        </w:rPr>
        <w:t>оставщика</w:t>
      </w:r>
      <w:r w:rsidR="005C6020">
        <w:rPr>
          <w:sz w:val="24"/>
        </w:rPr>
        <w:t xml:space="preserve">. </w:t>
      </w:r>
      <w:r w:rsidR="00737289">
        <w:rPr>
          <w:sz w:val="24"/>
        </w:rPr>
        <w:t>Товар п</w:t>
      </w:r>
      <w:r w:rsidR="007D1C06">
        <w:rPr>
          <w:sz w:val="24"/>
        </w:rPr>
        <w:t xml:space="preserve">ринимается Покупателем </w:t>
      </w:r>
      <w:r w:rsidR="00737289">
        <w:rPr>
          <w:sz w:val="24"/>
        </w:rPr>
        <w:t>при условии соответствия Приложению №</w:t>
      </w:r>
      <w:r w:rsidR="008C142D">
        <w:rPr>
          <w:sz w:val="24"/>
        </w:rPr>
        <w:t> </w:t>
      </w:r>
      <w:r w:rsidR="00737289">
        <w:rPr>
          <w:sz w:val="24"/>
        </w:rPr>
        <w:t>1 к настоящему Договору и иным условиям настоящего Договора.</w:t>
      </w:r>
    </w:p>
    <w:p w:rsidR="00A75EBD" w:rsidRDefault="004975D4" w:rsidP="008C142D">
      <w:pPr>
        <w:ind w:right="-1" w:firstLine="567"/>
        <w:jc w:val="both"/>
      </w:pPr>
      <w:r>
        <w:lastRenderedPageBreak/>
        <w:t>2.2</w:t>
      </w:r>
      <w:r w:rsidR="00901840">
        <w:t xml:space="preserve">.4. </w:t>
      </w:r>
      <w:r w:rsidR="00737289">
        <w:t xml:space="preserve">Право собственности на Товар переходит к Покупателю после подписания </w:t>
      </w:r>
      <w:r w:rsidR="00901840" w:rsidRPr="00901840">
        <w:t>Товарной Накладной (по форме ТОРГ 12).</w:t>
      </w:r>
    </w:p>
    <w:p w:rsidR="00A75EBD" w:rsidRDefault="004975D4" w:rsidP="008C142D">
      <w:pPr>
        <w:pStyle w:val="a7"/>
        <w:spacing w:after="0"/>
        <w:ind w:right="-1" w:firstLine="567"/>
        <w:jc w:val="both"/>
      </w:pPr>
      <w:r>
        <w:t>2.2</w:t>
      </w:r>
      <w:r w:rsidR="00901840">
        <w:t xml:space="preserve">.5. </w:t>
      </w:r>
      <w:r w:rsidR="00737289">
        <w:t>В случае неготовности принять Товар от Поставщика Покупатель обязан письменно уведомить об этом Поставщика</w:t>
      </w:r>
      <w:r w:rsidR="00901840" w:rsidRPr="00901840">
        <w:t xml:space="preserve"> за один рабочий день до момента его передачи.</w:t>
      </w:r>
    </w:p>
    <w:p w:rsidR="00AE0673" w:rsidRDefault="004975D4" w:rsidP="008C142D">
      <w:pPr>
        <w:pStyle w:val="a7"/>
        <w:spacing w:after="0"/>
        <w:ind w:right="-1" w:firstLine="567"/>
        <w:jc w:val="both"/>
      </w:pPr>
      <w:r>
        <w:t>2.2</w:t>
      </w:r>
      <w:r w:rsidR="00AE0673">
        <w:t>.6. Произвести погрузку товара в местах определенных Поставщиком.</w:t>
      </w:r>
      <w:r w:rsidR="008C142D" w:rsidRPr="008C142D">
        <w:t xml:space="preserve"> </w:t>
      </w:r>
      <w:r w:rsidR="008C142D" w:rsidRPr="005C6020">
        <w:t>Своими силами осуществить вывоз Товара с места его передачи</w:t>
      </w:r>
      <w:r w:rsidR="008C142D">
        <w:t>.</w:t>
      </w:r>
    </w:p>
    <w:p w:rsidR="00A75EBD" w:rsidRPr="00E63B06" w:rsidRDefault="004975D4" w:rsidP="00E63B06">
      <w:pPr>
        <w:spacing w:before="240" w:after="120"/>
        <w:jc w:val="center"/>
        <w:rPr>
          <w:b/>
          <w:noProof/>
        </w:rPr>
      </w:pPr>
      <w:r>
        <w:rPr>
          <w:b/>
          <w:noProof/>
        </w:rPr>
        <w:t>3</w:t>
      </w:r>
      <w:r w:rsidR="00901840">
        <w:rPr>
          <w:b/>
          <w:noProof/>
        </w:rPr>
        <w:t xml:space="preserve">. </w:t>
      </w:r>
      <w:r w:rsidR="00737289" w:rsidRPr="00E63B06">
        <w:rPr>
          <w:b/>
          <w:noProof/>
        </w:rPr>
        <w:t>Порядок и условия расчетов по Договору</w:t>
      </w:r>
    </w:p>
    <w:p w:rsidR="00A75EBD" w:rsidRDefault="004975D4" w:rsidP="00E63B06">
      <w:pPr>
        <w:ind w:right="-1" w:firstLine="567"/>
        <w:jc w:val="both"/>
        <w:rPr>
          <w:color w:val="000000"/>
        </w:rPr>
      </w:pPr>
      <w:r>
        <w:rPr>
          <w:color w:val="000000"/>
        </w:rPr>
        <w:t>3</w:t>
      </w:r>
      <w:r w:rsidR="00901840">
        <w:rPr>
          <w:color w:val="000000"/>
        </w:rPr>
        <w:t xml:space="preserve">.1. </w:t>
      </w:r>
      <w:r w:rsidR="00737289">
        <w:rPr>
          <w:color w:val="000000"/>
        </w:rPr>
        <w:t>Стоимость Товара указана в Приложении №</w:t>
      </w:r>
      <w:r w:rsidR="00093E96">
        <w:rPr>
          <w:color w:val="000000"/>
        </w:rPr>
        <w:t> </w:t>
      </w:r>
      <w:r w:rsidR="00737289">
        <w:rPr>
          <w:color w:val="000000"/>
        </w:rPr>
        <w:t>1 к настоящему Договору.</w:t>
      </w:r>
    </w:p>
    <w:p w:rsidR="00A75EBD" w:rsidRDefault="004975D4" w:rsidP="00E63B06">
      <w:pPr>
        <w:tabs>
          <w:tab w:val="left" w:pos="5400"/>
          <w:tab w:val="left" w:pos="5580"/>
          <w:tab w:val="left" w:pos="8640"/>
        </w:tabs>
        <w:ind w:right="-1" w:firstLine="567"/>
        <w:jc w:val="both"/>
      </w:pPr>
      <w:r>
        <w:rPr>
          <w:color w:val="000000"/>
        </w:rPr>
        <w:t>3</w:t>
      </w:r>
      <w:r w:rsidR="00901840">
        <w:rPr>
          <w:color w:val="000000"/>
        </w:rPr>
        <w:t>.2.</w:t>
      </w:r>
      <w:r w:rsidR="00737289">
        <w:rPr>
          <w:color w:val="000000"/>
        </w:rPr>
        <w:t xml:space="preserve"> </w:t>
      </w:r>
      <w:r w:rsidR="00737289">
        <w:t>Оплата Товара по настоящему Договору осуществляется Покупателем в соответствии с Приложением №</w:t>
      </w:r>
      <w:r w:rsidR="00093E96">
        <w:t> </w:t>
      </w:r>
      <w:r w:rsidR="00737289">
        <w:t xml:space="preserve">2 к настоящему Договору, являющимся </w:t>
      </w:r>
      <w:r w:rsidR="00D36411">
        <w:t xml:space="preserve">его </w:t>
      </w:r>
      <w:r w:rsidR="00737289">
        <w:t>неотъемлемой частью.</w:t>
      </w:r>
    </w:p>
    <w:p w:rsidR="00A75EBD" w:rsidRPr="00E63B06" w:rsidRDefault="004975D4" w:rsidP="00E63B06">
      <w:pPr>
        <w:spacing w:before="240" w:after="120"/>
        <w:jc w:val="center"/>
        <w:rPr>
          <w:b/>
          <w:noProof/>
        </w:rPr>
      </w:pPr>
      <w:r>
        <w:rPr>
          <w:b/>
          <w:noProof/>
        </w:rPr>
        <w:t>4</w:t>
      </w:r>
      <w:r w:rsidR="00901840">
        <w:rPr>
          <w:b/>
          <w:noProof/>
        </w:rPr>
        <w:t xml:space="preserve">. </w:t>
      </w:r>
      <w:r w:rsidR="00737289" w:rsidRPr="00E63B06">
        <w:rPr>
          <w:b/>
          <w:noProof/>
        </w:rPr>
        <w:t>Ответственность Сторон</w:t>
      </w:r>
    </w:p>
    <w:p w:rsidR="00093E96" w:rsidRDefault="00093E96" w:rsidP="00093E96">
      <w:pPr>
        <w:tabs>
          <w:tab w:val="left" w:pos="20245"/>
        </w:tabs>
        <w:autoSpaceDE w:val="0"/>
        <w:autoSpaceDN w:val="0"/>
        <w:adjustRightInd w:val="0"/>
        <w:ind w:right="-1" w:firstLine="567"/>
        <w:jc w:val="both"/>
      </w:pPr>
      <w:r>
        <w:t>4.1. В случае невыполнения Покупателем условий оплаты по Договору (Приложение №</w:t>
      </w:r>
      <w:r>
        <w:rPr>
          <w:lang w:val="en-US"/>
        </w:rPr>
        <w:t> </w:t>
      </w:r>
      <w:r>
        <w:t>2 к Договору), Поставщик вправе потребовать от Покупателя уплаты неустойки в размере 0,1% от неуплаченной суммы за каждый день просрочки.</w:t>
      </w:r>
    </w:p>
    <w:p w:rsidR="00093E96" w:rsidRPr="00093E96" w:rsidRDefault="00093E96" w:rsidP="00093E96">
      <w:pPr>
        <w:tabs>
          <w:tab w:val="left" w:pos="20245"/>
        </w:tabs>
        <w:autoSpaceDE w:val="0"/>
        <w:autoSpaceDN w:val="0"/>
        <w:adjustRightInd w:val="0"/>
        <w:ind w:right="-1" w:firstLine="567"/>
        <w:jc w:val="both"/>
      </w:pPr>
      <w:r>
        <w:t>4.2. В случае невыполнения Поставщиком условий отгрузки и сроков поставки по Договору (Приложение №</w:t>
      </w:r>
      <w:r>
        <w:rPr>
          <w:lang w:val="en-US"/>
        </w:rPr>
        <w:t> </w:t>
      </w:r>
      <w:r>
        <w:t>3 к Договору), Покупатель вправе потребовать от Поставщика уплаты неустойки в размере 0,1% за каждый день просрочки от стоимости Товара (Приложение №1 к Договору).</w:t>
      </w:r>
    </w:p>
    <w:p w:rsidR="00A75EBD" w:rsidRDefault="004975D4" w:rsidP="00093E96">
      <w:pPr>
        <w:tabs>
          <w:tab w:val="left" w:pos="20245"/>
        </w:tabs>
        <w:autoSpaceDE w:val="0"/>
        <w:autoSpaceDN w:val="0"/>
        <w:adjustRightInd w:val="0"/>
        <w:ind w:right="-1" w:firstLine="567"/>
        <w:jc w:val="both"/>
      </w:pPr>
      <w:r>
        <w:t>4</w:t>
      </w:r>
      <w:r w:rsidR="00901840">
        <w:t>.</w:t>
      </w:r>
      <w:r w:rsidR="00093E96">
        <w:t>3</w:t>
      </w:r>
      <w:r w:rsidR="00901840">
        <w:t>.</w:t>
      </w:r>
      <w:r w:rsidR="00737289">
        <w:t xml:space="preserve"> </w:t>
      </w:r>
      <w:proofErr w:type="gramStart"/>
      <w:r w:rsidR="00737289">
        <w:t>Ни одна из Сторон не будет нести ответственности за полное или частичное неисполнение любой части своих обязательств, если неисполнение будет являться следствием обстоятельств непреодолимой силы, таких как: наводнение, пожар, землетрясение и другие экстремальные явления природы, а также война, военные действия, блокада, забастовки, акты или действия государственных органов, возникшие после заключения настоящего Договора.</w:t>
      </w:r>
      <w:proofErr w:type="gramEnd"/>
      <w:r w:rsidR="00737289">
        <w:t xml:space="preserve"> При этом сроки исполнения обязатель</w:t>
      </w:r>
      <w:proofErr w:type="gramStart"/>
      <w:r w:rsidR="00737289">
        <w:t>ств Ст</w:t>
      </w:r>
      <w:proofErr w:type="gramEnd"/>
      <w:r w:rsidR="00737289">
        <w:t>орон по настоящему Договору соразмерно отодвигаются на время действия таких (форс-мажорных) обстоятельств и их последствий.</w:t>
      </w:r>
    </w:p>
    <w:p w:rsidR="00A75EBD" w:rsidRDefault="004975D4" w:rsidP="00E63B06">
      <w:pPr>
        <w:ind w:right="-1" w:firstLine="567"/>
        <w:jc w:val="both"/>
      </w:pPr>
      <w:r>
        <w:t>4</w:t>
      </w:r>
      <w:r w:rsidR="00901840">
        <w:t>.</w:t>
      </w:r>
      <w:r w:rsidR="00093E96">
        <w:t>4</w:t>
      </w:r>
      <w:r w:rsidR="00901840">
        <w:t>.</w:t>
      </w:r>
      <w:r w:rsidR="00737289">
        <w:t xml:space="preserve"> Стороны обязаны в течение </w:t>
      </w:r>
      <w:r w:rsidR="00093E96">
        <w:t>1</w:t>
      </w:r>
      <w:r w:rsidR="006A500F">
        <w:t>0</w:t>
      </w:r>
      <w:r w:rsidR="00737289">
        <w:t xml:space="preserve"> </w:t>
      </w:r>
      <w:r w:rsidR="00901840" w:rsidRPr="00901840">
        <w:t>(</w:t>
      </w:r>
      <w:r w:rsidR="00093E96">
        <w:t>десяти</w:t>
      </w:r>
      <w:r w:rsidR="00901840" w:rsidRPr="00901840">
        <w:t>)</w:t>
      </w:r>
      <w:r w:rsidR="00AE0673">
        <w:t xml:space="preserve"> </w:t>
      </w:r>
      <w:r w:rsidR="00737289">
        <w:t>календарных дней с момента начала действия форс-мажорных обстоятельств, препятствующих исполнению настоящего Договора, известить по телеграфу</w:t>
      </w:r>
      <w:r w:rsidR="00093E96">
        <w:t xml:space="preserve">, </w:t>
      </w:r>
      <w:r w:rsidR="00737289">
        <w:t>факсу, телексу, телефону</w:t>
      </w:r>
      <w:r w:rsidR="00093E96">
        <w:t xml:space="preserve"> или электронной почте</w:t>
      </w:r>
      <w:r w:rsidR="00737289">
        <w:t xml:space="preserve"> друг друга о начале действия данных обстоятельств, а по окончании их действия – об их окончании. При этом сообщение должно быть подтверждено представителями органов власти или торгово-промышленной палаты региона, подвергшегося действию вышеупомянутых форс-мажорных обстоятельств.</w:t>
      </w:r>
    </w:p>
    <w:p w:rsidR="00A75EBD" w:rsidRDefault="00737289" w:rsidP="00E63B06">
      <w:pPr>
        <w:tabs>
          <w:tab w:val="left" w:pos="20245"/>
        </w:tabs>
        <w:autoSpaceDE w:val="0"/>
        <w:autoSpaceDN w:val="0"/>
        <w:adjustRightInd w:val="0"/>
        <w:ind w:right="-1" w:firstLine="567"/>
        <w:jc w:val="both"/>
      </w:pPr>
      <w:r>
        <w:t>Несвоевременное уведомление о возникновении форс-мажорной ситуации лишает нарушившую Сторону права на освобождение от договорных обязательств в силу сложившейся ситуации, за исключением случаев, когда такое не</w:t>
      </w:r>
      <w:r w:rsidR="00AE0673">
        <w:t xml:space="preserve"> </w:t>
      </w:r>
      <w:r>
        <w:t>уведомление обусловлено самими обстоятельствами непреодолимой силы.</w:t>
      </w:r>
    </w:p>
    <w:p w:rsidR="00A75EBD" w:rsidRDefault="004975D4" w:rsidP="00E63B06">
      <w:pPr>
        <w:tabs>
          <w:tab w:val="left" w:pos="20245"/>
        </w:tabs>
        <w:autoSpaceDE w:val="0"/>
        <w:autoSpaceDN w:val="0"/>
        <w:adjustRightInd w:val="0"/>
        <w:ind w:right="-1" w:firstLine="567"/>
        <w:jc w:val="both"/>
      </w:pPr>
      <w:r>
        <w:t>4</w:t>
      </w:r>
      <w:r w:rsidR="00901840">
        <w:t>.</w:t>
      </w:r>
      <w:r w:rsidR="00093E96">
        <w:t>5</w:t>
      </w:r>
      <w:r w:rsidR="00901840">
        <w:t>.</w:t>
      </w:r>
      <w:r w:rsidR="00737289">
        <w:t xml:space="preserve"> В случае если вследствие форс-мажорных обстоятельств отсрочка выполнения обязательств любой из Сторон по настоящему Договору составит более </w:t>
      </w:r>
      <w:r w:rsidR="006A500F">
        <w:t>2</w:t>
      </w:r>
      <w:r w:rsidR="00737289">
        <w:t xml:space="preserve"> </w:t>
      </w:r>
      <w:r w:rsidR="00901840" w:rsidRPr="00901840">
        <w:t>(двух)</w:t>
      </w:r>
      <w:r w:rsidR="00737289">
        <w:t xml:space="preserve"> месяцев, Стороны вправе отказаться от исполнения настоящего Договора либо его части.</w:t>
      </w:r>
    </w:p>
    <w:p w:rsidR="00A75EBD" w:rsidRPr="00E63B06" w:rsidRDefault="004975D4" w:rsidP="00E63B06">
      <w:pPr>
        <w:spacing w:before="240" w:after="120"/>
        <w:jc w:val="center"/>
        <w:rPr>
          <w:b/>
          <w:noProof/>
        </w:rPr>
      </w:pPr>
      <w:r>
        <w:rPr>
          <w:b/>
          <w:noProof/>
        </w:rPr>
        <w:t>5</w:t>
      </w:r>
      <w:r w:rsidR="00901840">
        <w:rPr>
          <w:b/>
          <w:noProof/>
        </w:rPr>
        <w:t xml:space="preserve">. </w:t>
      </w:r>
      <w:r w:rsidR="00737289" w:rsidRPr="00E63B06">
        <w:rPr>
          <w:b/>
          <w:noProof/>
        </w:rPr>
        <w:t>Порядок разрешения споров</w:t>
      </w:r>
    </w:p>
    <w:p w:rsidR="00A75EBD" w:rsidRDefault="004975D4" w:rsidP="00E63B06">
      <w:pPr>
        <w:tabs>
          <w:tab w:val="left" w:pos="20245"/>
        </w:tabs>
        <w:autoSpaceDE w:val="0"/>
        <w:autoSpaceDN w:val="0"/>
        <w:adjustRightInd w:val="0"/>
        <w:spacing w:before="120"/>
        <w:ind w:right="-1" w:firstLine="567"/>
        <w:jc w:val="both"/>
        <w:rPr>
          <w:bCs/>
          <w:color w:val="000000"/>
        </w:rPr>
      </w:pPr>
      <w:r>
        <w:rPr>
          <w:bCs/>
          <w:color w:val="000000"/>
        </w:rPr>
        <w:t>5</w:t>
      </w:r>
      <w:r w:rsidR="00901840">
        <w:rPr>
          <w:bCs/>
          <w:color w:val="000000"/>
        </w:rPr>
        <w:t xml:space="preserve">.1. </w:t>
      </w:r>
      <w:r w:rsidR="00737289">
        <w:rPr>
          <w:bCs/>
          <w:color w:val="000000"/>
        </w:rPr>
        <w:t>Возможные споры и разногласия по поводу исполнения настоящего Договора регулируются Сторонами посредством переговоров.</w:t>
      </w:r>
      <w:r w:rsidR="00901840" w:rsidRPr="00901840">
        <w:rPr>
          <w:bCs/>
          <w:color w:val="000000"/>
        </w:rPr>
        <w:t xml:space="preserve"> При этом Стороны соглашаются, что рассмотрение претензий и обращений Покупателя к П</w:t>
      </w:r>
      <w:r w:rsidR="007170C8">
        <w:rPr>
          <w:bCs/>
          <w:color w:val="000000"/>
        </w:rPr>
        <w:t>оставщику</w:t>
      </w:r>
      <w:r w:rsidR="00901840" w:rsidRPr="00901840">
        <w:rPr>
          <w:bCs/>
          <w:color w:val="000000"/>
        </w:rPr>
        <w:t xml:space="preserve">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претензий, являющимся Приложением №</w:t>
      </w:r>
      <w:r w:rsidR="00093E96">
        <w:rPr>
          <w:bCs/>
          <w:color w:val="000000"/>
        </w:rPr>
        <w:t> </w:t>
      </w:r>
      <w:r w:rsidR="00901840" w:rsidRPr="00901840">
        <w:rPr>
          <w:bCs/>
          <w:color w:val="000000"/>
        </w:rPr>
        <w:t>5 к настоящему Договору.</w:t>
      </w:r>
    </w:p>
    <w:p w:rsidR="00A75EBD" w:rsidRDefault="004975D4" w:rsidP="00E63B06">
      <w:pPr>
        <w:tabs>
          <w:tab w:val="left" w:pos="20245"/>
        </w:tabs>
        <w:autoSpaceDE w:val="0"/>
        <w:autoSpaceDN w:val="0"/>
        <w:adjustRightInd w:val="0"/>
        <w:ind w:right="-1" w:firstLine="567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5</w:t>
      </w:r>
      <w:r w:rsidR="00901840">
        <w:rPr>
          <w:bCs/>
          <w:color w:val="000000"/>
        </w:rPr>
        <w:t xml:space="preserve">.2. </w:t>
      </w:r>
      <w:r w:rsidR="00737289">
        <w:rPr>
          <w:bCs/>
          <w:color w:val="000000"/>
        </w:rPr>
        <w:t xml:space="preserve">При </w:t>
      </w:r>
      <w:proofErr w:type="spellStart"/>
      <w:r w:rsidR="00737289">
        <w:rPr>
          <w:bCs/>
          <w:color w:val="000000"/>
        </w:rPr>
        <w:t>недостижении</w:t>
      </w:r>
      <w:proofErr w:type="spellEnd"/>
      <w:r w:rsidR="00737289">
        <w:rPr>
          <w:bCs/>
          <w:color w:val="000000"/>
        </w:rPr>
        <w:t xml:space="preserve"> согласия споры рассматриваются в установленном законодательством Российской Федерации порядке в Арбитражном суде Московской области, применению подлежит материальное право РФ.</w:t>
      </w:r>
    </w:p>
    <w:p w:rsidR="00A75EBD" w:rsidRPr="00E63B06" w:rsidRDefault="004975D4" w:rsidP="00E63B06">
      <w:pPr>
        <w:spacing w:before="240" w:after="120"/>
        <w:jc w:val="center"/>
        <w:rPr>
          <w:b/>
          <w:noProof/>
        </w:rPr>
      </w:pPr>
      <w:r>
        <w:rPr>
          <w:b/>
          <w:noProof/>
        </w:rPr>
        <w:t>6</w:t>
      </w:r>
      <w:r w:rsidR="00901840">
        <w:rPr>
          <w:b/>
          <w:noProof/>
        </w:rPr>
        <w:t xml:space="preserve">. </w:t>
      </w:r>
      <w:r w:rsidR="00737289" w:rsidRPr="00E63B06">
        <w:rPr>
          <w:b/>
          <w:noProof/>
        </w:rPr>
        <w:t>Конфиденциальность</w:t>
      </w:r>
    </w:p>
    <w:p w:rsidR="00A75EBD" w:rsidRDefault="004975D4" w:rsidP="00E63B06">
      <w:pPr>
        <w:autoSpaceDE w:val="0"/>
        <w:ind w:right="-1" w:firstLine="567"/>
        <w:jc w:val="both"/>
        <w:rPr>
          <w:color w:val="000000"/>
        </w:rPr>
      </w:pPr>
      <w:r>
        <w:rPr>
          <w:color w:val="000000"/>
        </w:rPr>
        <w:t>6</w:t>
      </w:r>
      <w:r w:rsidR="00901840">
        <w:rPr>
          <w:color w:val="000000"/>
        </w:rPr>
        <w:t xml:space="preserve">.1. </w:t>
      </w:r>
      <w:r w:rsidR="00737289">
        <w:rPr>
          <w:color w:val="000000"/>
        </w:rPr>
        <w:t xml:space="preserve">Стороны согласились с тем, что они будут считать информацией, составляющей коммерческую тайну каждой из Сторон по настоящему Договору, условия настоящего Договора и любую иную информацию, переданную ими друг другу в процессе его исполнения, исключая сведения, которые в соответствии с действующим законодательством не могут составлять коммерческой тайны. В связи с этим </w:t>
      </w:r>
      <w:r w:rsidR="000A38B7">
        <w:rPr>
          <w:color w:val="000000"/>
        </w:rPr>
        <w:t>С</w:t>
      </w:r>
      <w:r w:rsidR="00737289">
        <w:rPr>
          <w:color w:val="000000"/>
        </w:rPr>
        <w:t>тороны обязуются не открывать и не разглашать указанную информацию в общем или в частности какой-либо третьей стороне без предварительного письменного согласия другой Стороны, участвующей в настоящем Договоре.</w:t>
      </w:r>
    </w:p>
    <w:p w:rsidR="00A75EBD" w:rsidRDefault="004975D4" w:rsidP="00E63B06">
      <w:pPr>
        <w:autoSpaceDE w:val="0"/>
        <w:ind w:right="-1" w:firstLine="567"/>
        <w:jc w:val="both"/>
        <w:rPr>
          <w:color w:val="000000"/>
        </w:rPr>
      </w:pPr>
      <w:r>
        <w:rPr>
          <w:color w:val="000000"/>
        </w:rPr>
        <w:t>6</w:t>
      </w:r>
      <w:r w:rsidR="00901840">
        <w:rPr>
          <w:color w:val="000000"/>
        </w:rPr>
        <w:t xml:space="preserve">.2. </w:t>
      </w:r>
      <w:r w:rsidR="00737289">
        <w:rPr>
          <w:color w:val="000000"/>
        </w:rPr>
        <w:t>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истечения/прекращения.</w:t>
      </w:r>
    </w:p>
    <w:p w:rsidR="00A75EBD" w:rsidRDefault="004975D4" w:rsidP="00E63B06">
      <w:pPr>
        <w:ind w:right="-1" w:firstLine="567"/>
        <w:jc w:val="both"/>
        <w:rPr>
          <w:color w:val="000000"/>
        </w:rPr>
      </w:pPr>
      <w:r>
        <w:rPr>
          <w:color w:val="000000"/>
        </w:rPr>
        <w:t>6</w:t>
      </w:r>
      <w:r w:rsidR="00901840">
        <w:rPr>
          <w:color w:val="000000"/>
        </w:rPr>
        <w:t xml:space="preserve">.3. </w:t>
      </w:r>
      <w:r w:rsidR="00737289">
        <w:rPr>
          <w:color w:val="000000"/>
        </w:rPr>
        <w:t>Сторона, нарушившая режим коммерческой тайны, в отношении информации обладателем которой является другая Сторона по настоящему Договору, должна возместить ущерб, причиненный таким нарушением другой Стороне.</w:t>
      </w:r>
    </w:p>
    <w:p w:rsidR="00A75EBD" w:rsidRPr="00E63B06" w:rsidRDefault="004975D4" w:rsidP="00E63B06">
      <w:pPr>
        <w:spacing w:before="240" w:after="120"/>
        <w:jc w:val="center"/>
        <w:rPr>
          <w:b/>
          <w:noProof/>
        </w:rPr>
      </w:pPr>
      <w:r>
        <w:rPr>
          <w:b/>
          <w:noProof/>
        </w:rPr>
        <w:t>7</w:t>
      </w:r>
      <w:r w:rsidR="00901840">
        <w:rPr>
          <w:b/>
          <w:noProof/>
        </w:rPr>
        <w:t xml:space="preserve">. </w:t>
      </w:r>
      <w:r w:rsidR="00737289" w:rsidRPr="00E63B06">
        <w:rPr>
          <w:b/>
          <w:noProof/>
        </w:rPr>
        <w:t>Срок действия и порядок расторжения Договора</w:t>
      </w:r>
    </w:p>
    <w:p w:rsidR="00901840" w:rsidRDefault="004975D4" w:rsidP="00901840">
      <w:pPr>
        <w:ind w:right="-1" w:firstLine="567"/>
        <w:jc w:val="both"/>
      </w:pPr>
      <w:r>
        <w:t>7</w:t>
      </w:r>
      <w:r w:rsidR="00901840">
        <w:t>.1. Настоящий Договор вступает в силу с момента подписания его Сторонами.</w:t>
      </w:r>
    </w:p>
    <w:p w:rsidR="00901840" w:rsidRDefault="004975D4" w:rsidP="00901840">
      <w:pPr>
        <w:ind w:right="-1" w:firstLine="567"/>
        <w:jc w:val="both"/>
      </w:pPr>
      <w:r>
        <w:t>7</w:t>
      </w:r>
      <w:r w:rsidR="00901840">
        <w:t xml:space="preserve">.2. Настоящий Договор заключен сроком до полного исполнения </w:t>
      </w:r>
      <w:r w:rsidR="000A38B7">
        <w:t>С</w:t>
      </w:r>
      <w:r w:rsidR="00901840">
        <w:t xml:space="preserve">торонами </w:t>
      </w:r>
      <w:r w:rsidR="000A38B7">
        <w:t>принятых на себя обязательств.</w:t>
      </w:r>
    </w:p>
    <w:p w:rsidR="00901840" w:rsidRDefault="004975D4" w:rsidP="00901840">
      <w:pPr>
        <w:ind w:right="-1" w:firstLine="567"/>
        <w:jc w:val="both"/>
      </w:pPr>
      <w:r>
        <w:t>7</w:t>
      </w:r>
      <w:r w:rsidR="00901840">
        <w:t xml:space="preserve">.3. Настоящий </w:t>
      </w:r>
      <w:proofErr w:type="gramStart"/>
      <w:r w:rsidR="00901840">
        <w:t>Договор</w:t>
      </w:r>
      <w:proofErr w:type="gramEnd"/>
      <w:r w:rsidR="00901840">
        <w:t xml:space="preserve"> может быть расторгнут в одностороннем внесудебном порядке по инициативе По</w:t>
      </w:r>
      <w:r w:rsidR="000A38B7">
        <w:t>ставщика</w:t>
      </w:r>
      <w:r w:rsidR="00901840">
        <w:t xml:space="preserve"> </w:t>
      </w:r>
      <w:r w:rsidR="000A38B7">
        <w:t xml:space="preserve">путем направления Покупателю соответствующего уведомления </w:t>
      </w:r>
      <w:r w:rsidR="00901840">
        <w:t>в следующих случаях:</w:t>
      </w:r>
    </w:p>
    <w:p w:rsidR="00901840" w:rsidRDefault="004975D4" w:rsidP="00901840">
      <w:pPr>
        <w:ind w:right="-1" w:firstLine="567"/>
        <w:jc w:val="both"/>
      </w:pPr>
      <w:r>
        <w:t>7</w:t>
      </w:r>
      <w:r w:rsidR="00901840">
        <w:t xml:space="preserve">.3.1. </w:t>
      </w:r>
      <w:r w:rsidR="000A38B7" w:rsidRPr="000A38B7">
        <w:t>в случае нарушения Покупателем своих обязательств</w:t>
      </w:r>
      <w:r w:rsidR="000A38B7">
        <w:t xml:space="preserve"> по оплате Товара</w:t>
      </w:r>
      <w:r w:rsidR="000A38B7" w:rsidRPr="000A38B7">
        <w:t xml:space="preserve"> более</w:t>
      </w:r>
      <w:proofErr w:type="gramStart"/>
      <w:r w:rsidR="000A38B7">
        <w:t>,</w:t>
      </w:r>
      <w:proofErr w:type="gramEnd"/>
      <w:r w:rsidR="000A38B7" w:rsidRPr="000A38B7">
        <w:t xml:space="preserve"> чем на </w:t>
      </w:r>
      <w:r w:rsidR="000A38B7">
        <w:t>15 (пятнадцать) календарных</w:t>
      </w:r>
      <w:r w:rsidR="000A38B7" w:rsidRPr="000A38B7">
        <w:t xml:space="preserve"> дней</w:t>
      </w:r>
      <w:r w:rsidR="000A38B7">
        <w:t>.</w:t>
      </w:r>
    </w:p>
    <w:p w:rsidR="00A75EBD" w:rsidRDefault="004975D4" w:rsidP="00901840">
      <w:pPr>
        <w:ind w:right="-1" w:firstLine="567"/>
        <w:jc w:val="both"/>
      </w:pPr>
      <w:r>
        <w:t>7</w:t>
      </w:r>
      <w:r w:rsidR="00901840">
        <w:t xml:space="preserve">.4. </w:t>
      </w:r>
      <w:r w:rsidR="000A38B7">
        <w:t xml:space="preserve">Поставщик </w:t>
      </w:r>
      <w:r w:rsidR="00901840">
        <w:t>вправе в одностороннем порядке отказаться от исполнения Договора путем направления По</w:t>
      </w:r>
      <w:r w:rsidR="000A38B7">
        <w:t>купателю</w:t>
      </w:r>
      <w:r w:rsidR="00901840">
        <w:t xml:space="preserve"> соответствующего уведомления за 30 календарных дней до даты расторжения настоящего Договора.</w:t>
      </w:r>
    </w:p>
    <w:p w:rsidR="00A75EBD" w:rsidRPr="00E63B06" w:rsidRDefault="004975D4" w:rsidP="00E63B06">
      <w:pPr>
        <w:spacing w:before="240" w:after="120"/>
        <w:jc w:val="center"/>
        <w:rPr>
          <w:b/>
          <w:noProof/>
        </w:rPr>
      </w:pPr>
      <w:r>
        <w:rPr>
          <w:b/>
          <w:noProof/>
        </w:rPr>
        <w:t>8</w:t>
      </w:r>
      <w:r w:rsidR="00901840">
        <w:rPr>
          <w:b/>
          <w:noProof/>
        </w:rPr>
        <w:t xml:space="preserve">. </w:t>
      </w:r>
      <w:r w:rsidR="00737289" w:rsidRPr="00E63B06">
        <w:rPr>
          <w:b/>
          <w:noProof/>
        </w:rPr>
        <w:t>Прочие условия Договора</w:t>
      </w:r>
    </w:p>
    <w:p w:rsidR="00901840" w:rsidRDefault="004975D4" w:rsidP="00695F59">
      <w:pPr>
        <w:ind w:right="-1" w:firstLine="567"/>
        <w:jc w:val="both"/>
      </w:pPr>
      <w:r>
        <w:t>8</w:t>
      </w:r>
      <w:r w:rsidR="00901840">
        <w:t xml:space="preserve">.1. Все изменения и дополнения к Договору действительны, при условии, если они совершены в письменной форме, путем изложения Договора и/или Приложений к нему в новой редакции, и подписаны надлежащим образом уполномоченными на то представителями Сторон. </w:t>
      </w:r>
    </w:p>
    <w:p w:rsidR="00901840" w:rsidRDefault="004975D4" w:rsidP="00695F59">
      <w:pPr>
        <w:ind w:right="-1" w:firstLine="567"/>
        <w:jc w:val="both"/>
      </w:pPr>
      <w:r>
        <w:t>8</w:t>
      </w:r>
      <w:r w:rsidR="00901840">
        <w:t>.2. Реквизиты сторон, включая адреса Сторон, банковские реквизиты, иную информацию о контактных лицах сторон по настоящему Договору, адреса электронной почты для осуществления контактов указаны в Приложении №</w:t>
      </w:r>
      <w:r w:rsidR="00695F59">
        <w:t> </w:t>
      </w:r>
      <w:r w:rsidR="00901840">
        <w:t>4 к настоящему Договору.</w:t>
      </w:r>
    </w:p>
    <w:p w:rsidR="00A75EBD" w:rsidRDefault="004975D4" w:rsidP="00695F59">
      <w:pPr>
        <w:ind w:right="-1" w:firstLine="567"/>
        <w:jc w:val="both"/>
      </w:pPr>
      <w:r>
        <w:t>8</w:t>
      </w:r>
      <w:r w:rsidR="00901840">
        <w:t>.3. Покупатель обязуется передавать любую документацию, оформляемую в рамках и/или во исполнение настоящего Договора, включая официальную переписку между Сторонами, путем отправки документации службой курьерской доставки DHL либо непосредственной передачи документации в подразделение документооборота Поставщика по адресу, указанному в Приложении № 4 к настоящему Договору.</w:t>
      </w:r>
    </w:p>
    <w:p w:rsidR="00D10C17" w:rsidRDefault="00D10C17" w:rsidP="00695F59">
      <w:pPr>
        <w:ind w:right="-1" w:firstLine="567"/>
        <w:jc w:val="both"/>
      </w:pPr>
    </w:p>
    <w:p w:rsidR="00A75EBD" w:rsidRDefault="00737289" w:rsidP="00695F59">
      <w:pPr>
        <w:ind w:right="-1" w:firstLine="567"/>
        <w:jc w:val="both"/>
      </w:pPr>
      <w:r>
        <w:t>Вся передаваемая в рамках настоящего Договора документация должна передаваться с Сопроводительным письмом, содержащим:</w:t>
      </w:r>
    </w:p>
    <w:p w:rsidR="00A75EBD" w:rsidRDefault="00737289" w:rsidP="00D10C17">
      <w:pPr>
        <w:widowControl w:val="0"/>
        <w:numPr>
          <w:ilvl w:val="0"/>
          <w:numId w:val="2"/>
        </w:numPr>
        <w:tabs>
          <w:tab w:val="clear" w:pos="840"/>
          <w:tab w:val="num" w:pos="1134"/>
        </w:tabs>
        <w:suppressAutoHyphens w:val="0"/>
        <w:ind w:left="567" w:firstLine="0"/>
        <w:jc w:val="both"/>
      </w:pPr>
      <w:r>
        <w:t>Перечень передаваемой документации;</w:t>
      </w:r>
    </w:p>
    <w:p w:rsidR="00A75EBD" w:rsidRDefault="00737289" w:rsidP="00D10C17">
      <w:pPr>
        <w:widowControl w:val="0"/>
        <w:numPr>
          <w:ilvl w:val="0"/>
          <w:numId w:val="2"/>
        </w:numPr>
        <w:tabs>
          <w:tab w:val="clear" w:pos="840"/>
          <w:tab w:val="num" w:pos="1134"/>
        </w:tabs>
        <w:suppressAutoHyphens w:val="0"/>
        <w:ind w:left="567" w:firstLine="0"/>
        <w:jc w:val="both"/>
      </w:pPr>
      <w:r>
        <w:t>Регистрационный ном</w:t>
      </w:r>
      <w:r w:rsidR="00732D84">
        <w:t>ер настоящего Договора.</w:t>
      </w:r>
    </w:p>
    <w:p w:rsidR="00901840" w:rsidRDefault="00901840" w:rsidP="00901840">
      <w:pPr>
        <w:ind w:right="-1" w:firstLine="567"/>
        <w:jc w:val="both"/>
      </w:pPr>
      <w:r>
        <w:lastRenderedPageBreak/>
        <w:t xml:space="preserve">В случае передачи любой документации иным способом, кроме </w:t>
      </w:r>
      <w:proofErr w:type="gramStart"/>
      <w:r>
        <w:t>указанного</w:t>
      </w:r>
      <w:proofErr w:type="gramEnd"/>
      <w:r>
        <w:t xml:space="preserve"> в </w:t>
      </w:r>
      <w:r w:rsidR="00D572F6">
        <w:t>настоящем пункте</w:t>
      </w:r>
      <w:r>
        <w:t>, она считается не принятой По</w:t>
      </w:r>
      <w:r w:rsidR="00695F59">
        <w:t>ставщиком</w:t>
      </w:r>
      <w:r>
        <w:t xml:space="preserve"> и подлежит уничтожению. Стороны не вправе ссылаться на такие документы как принятые </w:t>
      </w:r>
      <w:r w:rsidR="00695F59">
        <w:t xml:space="preserve">Поставщиком </w:t>
      </w:r>
      <w:r>
        <w:t xml:space="preserve">и/или </w:t>
      </w:r>
      <w:proofErr w:type="gramStart"/>
      <w:r>
        <w:t>обязательные к исполнению</w:t>
      </w:r>
      <w:proofErr w:type="gramEnd"/>
      <w:r>
        <w:t xml:space="preserve"> в отношениях между собой и/или третьими лицами.</w:t>
      </w:r>
    </w:p>
    <w:p w:rsidR="00901840" w:rsidRDefault="004975D4" w:rsidP="00901840">
      <w:pPr>
        <w:ind w:right="-1" w:firstLine="567"/>
        <w:jc w:val="both"/>
      </w:pPr>
      <w:r>
        <w:t>8</w:t>
      </w:r>
      <w:r w:rsidR="00901840">
        <w:t>.4. Настоящий Договор</w:t>
      </w:r>
      <w:r w:rsidR="00695F59">
        <w:t>, включая приложения,</w:t>
      </w:r>
      <w:r w:rsidR="00901840">
        <w:t xml:space="preserve"> составлен на</w:t>
      </w:r>
      <w:proofErr w:type="gramStart"/>
      <w:r w:rsidR="00901840">
        <w:t xml:space="preserve"> ___</w:t>
      </w:r>
      <w:r w:rsidR="00695F59">
        <w:t xml:space="preserve"> (</w:t>
      </w:r>
      <w:r w:rsidR="00901840">
        <w:t>_______</w:t>
      </w:r>
      <w:r w:rsidR="00695F59">
        <w:t>)</w:t>
      </w:r>
      <w:r w:rsidR="00901840">
        <w:t xml:space="preserve"> </w:t>
      </w:r>
      <w:proofErr w:type="spellStart"/>
      <w:proofErr w:type="gramEnd"/>
      <w:r w:rsidR="00901840">
        <w:t>лист__</w:t>
      </w:r>
      <w:proofErr w:type="spellEnd"/>
      <w:r w:rsidR="00695F59">
        <w:t>,</w:t>
      </w:r>
      <w:r w:rsidR="00901840">
        <w:t xml:space="preserve"> в двух экземплярах, имеющих одинаковую юридическую силу, по одному для каждой из Сторон. Каждая страница Договора и </w:t>
      </w:r>
      <w:r w:rsidR="00695F59">
        <w:t>п</w:t>
      </w:r>
      <w:r w:rsidR="00901840">
        <w:t>риложений к нему подписана представителями Сторон.</w:t>
      </w:r>
    </w:p>
    <w:p w:rsidR="00901840" w:rsidRDefault="004975D4" w:rsidP="00901840">
      <w:pPr>
        <w:ind w:right="-1" w:firstLine="567"/>
        <w:jc w:val="both"/>
      </w:pPr>
      <w:r>
        <w:t>8</w:t>
      </w:r>
      <w:r w:rsidR="00901840">
        <w:t>.5. Неотъемлемой частью настоящего Договора являются Приложения:</w:t>
      </w:r>
    </w:p>
    <w:p w:rsidR="00901840" w:rsidRDefault="004975D4" w:rsidP="00901840">
      <w:pPr>
        <w:ind w:right="-1" w:firstLine="567"/>
        <w:jc w:val="both"/>
      </w:pPr>
      <w:r>
        <w:t>8</w:t>
      </w:r>
      <w:r w:rsidR="00901840">
        <w:t>.</w:t>
      </w:r>
      <w:r w:rsidR="00D10C17">
        <w:t>5</w:t>
      </w:r>
      <w:r w:rsidR="00901840">
        <w:t>.1. Приложение № 1 – Спецификация на поставляемый Товар.</w:t>
      </w:r>
    </w:p>
    <w:p w:rsidR="00901840" w:rsidRDefault="004975D4" w:rsidP="00901840">
      <w:pPr>
        <w:ind w:right="-1" w:firstLine="567"/>
        <w:jc w:val="both"/>
      </w:pPr>
      <w:r>
        <w:t>8</w:t>
      </w:r>
      <w:r w:rsidR="00901840">
        <w:t>.</w:t>
      </w:r>
      <w:r w:rsidR="00D10C17">
        <w:t>5</w:t>
      </w:r>
      <w:r w:rsidR="00901840">
        <w:t>.2. Приложение № 2 – Порядок и условия расчетов по Договору.</w:t>
      </w:r>
    </w:p>
    <w:p w:rsidR="00901840" w:rsidRDefault="004975D4" w:rsidP="00901840">
      <w:pPr>
        <w:ind w:right="-1" w:firstLine="567"/>
        <w:jc w:val="both"/>
      </w:pPr>
      <w:r>
        <w:t>8</w:t>
      </w:r>
      <w:r w:rsidR="00901840">
        <w:t>.</w:t>
      </w:r>
      <w:r w:rsidR="00D10C17">
        <w:t>5</w:t>
      </w:r>
      <w:r w:rsidR="00901840">
        <w:t>.3. Приложение № 3 – Сроки выполнения сторонами обязательств по Договору.</w:t>
      </w:r>
    </w:p>
    <w:p w:rsidR="00901840" w:rsidRDefault="004975D4" w:rsidP="00901840">
      <w:pPr>
        <w:ind w:right="-1" w:firstLine="567"/>
        <w:jc w:val="both"/>
      </w:pPr>
      <w:r>
        <w:t>8</w:t>
      </w:r>
      <w:r w:rsidR="00901840">
        <w:t>.</w:t>
      </w:r>
      <w:r w:rsidR="00D10C17">
        <w:t>5</w:t>
      </w:r>
      <w:r w:rsidR="00901840">
        <w:t>.4. Приложение № 4 – Реквизиты сторон.</w:t>
      </w:r>
    </w:p>
    <w:p w:rsidR="00A75EBD" w:rsidRDefault="004975D4" w:rsidP="00901840">
      <w:pPr>
        <w:ind w:right="-1" w:firstLine="567"/>
        <w:jc w:val="both"/>
      </w:pPr>
      <w:r>
        <w:t>8</w:t>
      </w:r>
      <w:r w:rsidR="00901840">
        <w:t>.</w:t>
      </w:r>
      <w:r w:rsidR="00D10C17">
        <w:t>5</w:t>
      </w:r>
      <w:r w:rsidR="00901840">
        <w:t>.5. Приложение № 5 – Порядок рассмотрения претензий.</w:t>
      </w:r>
    </w:p>
    <w:p w:rsidR="00E63B06" w:rsidRPr="00E63B06" w:rsidRDefault="004975D4" w:rsidP="00E63B06">
      <w:pPr>
        <w:spacing w:before="240" w:after="120"/>
        <w:jc w:val="center"/>
        <w:rPr>
          <w:b/>
          <w:noProof/>
        </w:rPr>
      </w:pPr>
      <w:r>
        <w:rPr>
          <w:b/>
          <w:noProof/>
        </w:rPr>
        <w:t>9</w:t>
      </w:r>
      <w:r w:rsidR="00E63B06" w:rsidRPr="00E63B06">
        <w:rPr>
          <w:b/>
          <w:noProof/>
        </w:rPr>
        <w:t>. Подписи Сторон:</w:t>
      </w:r>
    </w:p>
    <w:tbl>
      <w:tblPr>
        <w:tblStyle w:val="ad"/>
        <w:tblW w:w="0" w:type="auto"/>
        <w:tblLook w:val="04A0"/>
      </w:tblPr>
      <w:tblGrid>
        <w:gridCol w:w="4785"/>
        <w:gridCol w:w="4786"/>
      </w:tblGrid>
      <w:tr w:rsidR="00E63B06" w:rsidTr="00E63B06">
        <w:tc>
          <w:tcPr>
            <w:tcW w:w="4785" w:type="dxa"/>
          </w:tcPr>
          <w:p w:rsidR="00E63B06" w:rsidRDefault="004975D4" w:rsidP="001867E5">
            <w:pPr>
              <w:spacing w:before="120" w:after="120"/>
              <w:jc w:val="center"/>
            </w:pPr>
            <w:r w:rsidRPr="00E63B06">
              <w:rPr>
                <w:b/>
                <w:noProof/>
              </w:rPr>
              <w:t>Поставщик</w:t>
            </w:r>
          </w:p>
        </w:tc>
        <w:tc>
          <w:tcPr>
            <w:tcW w:w="4786" w:type="dxa"/>
          </w:tcPr>
          <w:p w:rsidR="00E63B06" w:rsidRDefault="004975D4" w:rsidP="001867E5">
            <w:pPr>
              <w:spacing w:before="120" w:after="120"/>
              <w:jc w:val="center"/>
            </w:pPr>
            <w:r w:rsidRPr="00E63B06">
              <w:rPr>
                <w:b/>
                <w:noProof/>
              </w:rPr>
              <w:t>Покупатель</w:t>
            </w:r>
          </w:p>
        </w:tc>
      </w:tr>
      <w:tr w:rsidR="004975D4" w:rsidRPr="004975D4" w:rsidTr="00E63B06">
        <w:tc>
          <w:tcPr>
            <w:tcW w:w="4785" w:type="dxa"/>
          </w:tcPr>
          <w:p w:rsidR="004975D4" w:rsidRPr="004975D4" w:rsidRDefault="004975D4" w:rsidP="001867E5">
            <w:pPr>
              <w:spacing w:before="360" w:after="120"/>
              <w:jc w:val="center"/>
            </w:pPr>
            <w:r>
              <w:rPr>
                <w:noProof/>
              </w:rPr>
              <w:t xml:space="preserve">_______________ </w:t>
            </w:r>
            <w:r w:rsidRPr="004975D4">
              <w:rPr>
                <w:noProof/>
              </w:rPr>
              <w:t>/ А.А. Кирилевич</w:t>
            </w:r>
          </w:p>
        </w:tc>
        <w:tc>
          <w:tcPr>
            <w:tcW w:w="4786" w:type="dxa"/>
          </w:tcPr>
          <w:p w:rsidR="004975D4" w:rsidRPr="004975D4" w:rsidRDefault="004975D4" w:rsidP="001867E5">
            <w:pPr>
              <w:spacing w:before="360" w:after="120"/>
              <w:jc w:val="center"/>
            </w:pPr>
            <w:r>
              <w:rPr>
                <w:noProof/>
              </w:rPr>
              <w:t xml:space="preserve">_______________ </w:t>
            </w:r>
            <w:r w:rsidRPr="004975D4">
              <w:rPr>
                <w:noProof/>
              </w:rPr>
              <w:t xml:space="preserve">/ </w:t>
            </w:r>
            <w:r>
              <w:rPr>
                <w:noProof/>
              </w:rPr>
              <w:t>_______________</w:t>
            </w:r>
          </w:p>
        </w:tc>
      </w:tr>
    </w:tbl>
    <w:p w:rsidR="00E63B06" w:rsidRDefault="00E63B06" w:rsidP="00E63B06">
      <w:pPr>
        <w:spacing w:before="240" w:after="120"/>
        <w:jc w:val="center"/>
      </w:pPr>
    </w:p>
    <w:sectPr w:rsidR="00E63B06" w:rsidSect="00793141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F59" w:rsidRDefault="00695F59">
      <w:r>
        <w:separator/>
      </w:r>
    </w:p>
  </w:endnote>
  <w:endnote w:type="continuationSeparator" w:id="0">
    <w:p w:rsidR="00695F59" w:rsidRDefault="00695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F59" w:rsidRDefault="00695F59">
    <w:pPr>
      <w:pStyle w:val="a5"/>
      <w:jc w:val="center"/>
    </w:pPr>
    <w:fldSimple w:instr=" PAGE   \* MERGEFORMAT ">
      <w:r w:rsidR="00793141">
        <w:rPr>
          <w:noProof/>
        </w:rPr>
        <w:t>4</w:t>
      </w:r>
    </w:fldSimple>
  </w:p>
  <w:p w:rsidR="00695F59" w:rsidRDefault="00695F59" w:rsidP="005C6020">
    <w:pPr>
      <w:pStyle w:val="a5"/>
      <w:tabs>
        <w:tab w:val="clear" w:pos="4677"/>
      </w:tabs>
    </w:pPr>
    <w:r>
      <w:t>Поставщик _______________</w:t>
    </w:r>
    <w:r>
      <w:tab/>
      <w:t>Покупатель 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F59" w:rsidRDefault="00695F59">
      <w:r>
        <w:separator/>
      </w:r>
    </w:p>
  </w:footnote>
  <w:footnote w:type="continuationSeparator" w:id="0">
    <w:p w:rsidR="00695F59" w:rsidRDefault="00695F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90BE410A"/>
    <w:name w:val="WW8Num4"/>
    <w:lvl w:ilvl="0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289"/>
    <w:rsid w:val="00093E96"/>
    <w:rsid w:val="000A38B7"/>
    <w:rsid w:val="00105C9E"/>
    <w:rsid w:val="001867E5"/>
    <w:rsid w:val="003D32CA"/>
    <w:rsid w:val="00485587"/>
    <w:rsid w:val="004975D4"/>
    <w:rsid w:val="005571E4"/>
    <w:rsid w:val="005C6020"/>
    <w:rsid w:val="00612357"/>
    <w:rsid w:val="00695F59"/>
    <w:rsid w:val="006A500F"/>
    <w:rsid w:val="006C7386"/>
    <w:rsid w:val="007170C8"/>
    <w:rsid w:val="007279D2"/>
    <w:rsid w:val="00732D84"/>
    <w:rsid w:val="00737289"/>
    <w:rsid w:val="007770D2"/>
    <w:rsid w:val="00793141"/>
    <w:rsid w:val="007A554D"/>
    <w:rsid w:val="007D1C06"/>
    <w:rsid w:val="007E276F"/>
    <w:rsid w:val="007F41AB"/>
    <w:rsid w:val="008A0799"/>
    <w:rsid w:val="008C142D"/>
    <w:rsid w:val="008E6598"/>
    <w:rsid w:val="008E796D"/>
    <w:rsid w:val="00901840"/>
    <w:rsid w:val="009816EF"/>
    <w:rsid w:val="00A75EBD"/>
    <w:rsid w:val="00AE0673"/>
    <w:rsid w:val="00B663BE"/>
    <w:rsid w:val="00D10C17"/>
    <w:rsid w:val="00D36411"/>
    <w:rsid w:val="00D572F6"/>
    <w:rsid w:val="00DF6C40"/>
    <w:rsid w:val="00E63B06"/>
    <w:rsid w:val="00F41488"/>
    <w:rsid w:val="00FD0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EB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5E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5EBD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rsid w:val="00A75E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75EBD"/>
    <w:rPr>
      <w:sz w:val="24"/>
      <w:szCs w:val="24"/>
      <w:lang w:eastAsia="ar-SA"/>
    </w:rPr>
  </w:style>
  <w:style w:type="paragraph" w:styleId="a7">
    <w:name w:val="Body Text"/>
    <w:basedOn w:val="a"/>
    <w:link w:val="a8"/>
    <w:rsid w:val="00A75EBD"/>
    <w:pPr>
      <w:spacing w:after="120"/>
    </w:pPr>
  </w:style>
  <w:style w:type="character" w:customStyle="1" w:styleId="a8">
    <w:name w:val="Основной текст Знак"/>
    <w:basedOn w:val="a0"/>
    <w:link w:val="a7"/>
    <w:rsid w:val="00A75EBD"/>
    <w:rPr>
      <w:sz w:val="24"/>
      <w:szCs w:val="24"/>
      <w:lang w:eastAsia="ar-SA"/>
    </w:rPr>
  </w:style>
  <w:style w:type="paragraph" w:styleId="a9">
    <w:name w:val="Body Text Indent"/>
    <w:basedOn w:val="a"/>
    <w:link w:val="aa"/>
    <w:rsid w:val="00A75EBD"/>
    <w:pPr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A75EBD"/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A75E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A75EBD"/>
    <w:rPr>
      <w:sz w:val="24"/>
      <w:szCs w:val="24"/>
      <w:lang w:eastAsia="ar-SA"/>
    </w:rPr>
  </w:style>
  <w:style w:type="paragraph" w:styleId="ab">
    <w:name w:val="Plain Text"/>
    <w:basedOn w:val="a"/>
    <w:link w:val="ac"/>
    <w:rsid w:val="00A75EBD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locked/>
    <w:rsid w:val="00A75EBD"/>
    <w:rPr>
      <w:rFonts w:ascii="Courier New" w:hAnsi="Courier New" w:cs="Courier New" w:hint="default"/>
    </w:rPr>
  </w:style>
  <w:style w:type="paragraph" w:customStyle="1" w:styleId="21">
    <w:name w:val="Основной текст 21"/>
    <w:basedOn w:val="a"/>
    <w:rsid w:val="00A75EBD"/>
    <w:pPr>
      <w:spacing w:after="120" w:line="480" w:lineRule="auto"/>
    </w:pPr>
  </w:style>
  <w:style w:type="paragraph" w:customStyle="1" w:styleId="ConsPlusNonformat">
    <w:name w:val="ConsPlusNonformat"/>
    <w:rsid w:val="00A75EBD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31">
    <w:name w:val="Основной текст 31"/>
    <w:basedOn w:val="a"/>
    <w:rsid w:val="00A75EBD"/>
    <w:pPr>
      <w:spacing w:after="120"/>
    </w:pPr>
    <w:rPr>
      <w:sz w:val="16"/>
      <w:szCs w:val="16"/>
    </w:rPr>
  </w:style>
  <w:style w:type="character" w:customStyle="1" w:styleId="ft396">
    <w:name w:val="ft396"/>
    <w:basedOn w:val="a0"/>
    <w:rsid w:val="00A75EBD"/>
  </w:style>
  <w:style w:type="character" w:customStyle="1" w:styleId="ft2">
    <w:name w:val="ft2"/>
    <w:basedOn w:val="a0"/>
    <w:rsid w:val="00A75EBD"/>
  </w:style>
  <w:style w:type="character" w:customStyle="1" w:styleId="ft402">
    <w:name w:val="ft402"/>
    <w:basedOn w:val="a0"/>
    <w:rsid w:val="00A75EBD"/>
  </w:style>
  <w:style w:type="character" w:customStyle="1" w:styleId="ft403">
    <w:name w:val="ft403"/>
    <w:basedOn w:val="a0"/>
    <w:rsid w:val="00A75EBD"/>
  </w:style>
  <w:style w:type="character" w:customStyle="1" w:styleId="ft408">
    <w:name w:val="ft408"/>
    <w:basedOn w:val="a0"/>
    <w:rsid w:val="00A75EBD"/>
  </w:style>
  <w:style w:type="character" w:customStyle="1" w:styleId="ft414">
    <w:name w:val="ft414"/>
    <w:basedOn w:val="a0"/>
    <w:rsid w:val="00A75EBD"/>
  </w:style>
  <w:style w:type="character" w:customStyle="1" w:styleId="ft422">
    <w:name w:val="ft422"/>
    <w:basedOn w:val="a0"/>
    <w:rsid w:val="00A75EBD"/>
  </w:style>
  <w:style w:type="character" w:customStyle="1" w:styleId="ft428">
    <w:name w:val="ft428"/>
    <w:basedOn w:val="a0"/>
    <w:rsid w:val="00A75EBD"/>
  </w:style>
  <w:style w:type="character" w:customStyle="1" w:styleId="ft431">
    <w:name w:val="ft431"/>
    <w:basedOn w:val="a0"/>
    <w:rsid w:val="00A75EBD"/>
  </w:style>
  <w:style w:type="character" w:customStyle="1" w:styleId="ft468">
    <w:name w:val="ft468"/>
    <w:basedOn w:val="a0"/>
    <w:rsid w:val="00A75EBD"/>
  </w:style>
  <w:style w:type="character" w:customStyle="1" w:styleId="ft329">
    <w:name w:val="ft329"/>
    <w:basedOn w:val="a0"/>
    <w:rsid w:val="00A75EBD"/>
  </w:style>
  <w:style w:type="character" w:customStyle="1" w:styleId="ft525">
    <w:name w:val="ft525"/>
    <w:basedOn w:val="a0"/>
    <w:rsid w:val="00A75EBD"/>
  </w:style>
  <w:style w:type="character" w:customStyle="1" w:styleId="ft583">
    <w:name w:val="ft583"/>
    <w:basedOn w:val="a0"/>
    <w:rsid w:val="00A75EBD"/>
  </w:style>
  <w:style w:type="character" w:customStyle="1" w:styleId="ft639">
    <w:name w:val="ft639"/>
    <w:basedOn w:val="a0"/>
    <w:rsid w:val="00A75EBD"/>
  </w:style>
  <w:style w:type="character" w:customStyle="1" w:styleId="ft701">
    <w:name w:val="ft701"/>
    <w:basedOn w:val="a0"/>
    <w:rsid w:val="00A75EBD"/>
  </w:style>
  <w:style w:type="character" w:customStyle="1" w:styleId="ft756">
    <w:name w:val="ft756"/>
    <w:basedOn w:val="a0"/>
    <w:rsid w:val="00A75EBD"/>
  </w:style>
  <w:style w:type="character" w:customStyle="1" w:styleId="ft773">
    <w:name w:val="ft773"/>
    <w:basedOn w:val="a0"/>
    <w:rsid w:val="00A75EBD"/>
  </w:style>
  <w:style w:type="table" w:styleId="ad">
    <w:name w:val="Table Grid"/>
    <w:basedOn w:val="a1"/>
    <w:rsid w:val="00E63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9018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42E49-8598-434E-BC7B-57BBE9D9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1308</Words>
  <Characters>8999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</vt:lpstr>
    </vt:vector>
  </TitlesOfParts>
  <Company>*</Company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</dc:title>
  <dc:creator>ESmetankina</dc:creator>
  <cp:lastModifiedBy>Теплов</cp:lastModifiedBy>
  <cp:revision>23</cp:revision>
  <dcterms:created xsi:type="dcterms:W3CDTF">2014-12-17T07:50:00Z</dcterms:created>
  <dcterms:modified xsi:type="dcterms:W3CDTF">2014-12-19T18:39:00Z</dcterms:modified>
</cp:coreProperties>
</file>