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8A2" w:rsidRPr="00434ADA" w:rsidRDefault="00241275" w:rsidP="00BD28A2">
      <w:pPr>
        <w:ind w:left="-142" w:right="-143" w:firstLine="709"/>
        <w:jc w:val="center"/>
        <w:rPr>
          <w:caps/>
        </w:rPr>
      </w:pPr>
      <w:r w:rsidRPr="00434ADA">
        <w:rPr>
          <w:caps/>
        </w:rPr>
        <w:fldChar w:fldCharType="begin">
          <w:ffData>
            <w:name w:val="ТекстовоеПоле27"/>
            <w:enabled/>
            <w:calcOnExit w:val="0"/>
            <w:textInput/>
          </w:ffData>
        </w:fldChar>
      </w:r>
      <w:bookmarkStart w:id="0" w:name="ТекстовоеПоле27"/>
      <w:r w:rsidR="00BD28A2" w:rsidRPr="00434ADA">
        <w:rPr>
          <w:caps/>
        </w:rPr>
        <w:instrText xml:space="preserve"> FORMTEXT </w:instrText>
      </w:r>
      <w:r w:rsidRPr="00434ADA">
        <w:rPr>
          <w:caps/>
        </w:rPr>
      </w:r>
      <w:r w:rsidRPr="00434ADA">
        <w:rPr>
          <w:caps/>
        </w:rPr>
        <w:fldChar w:fldCharType="separate"/>
      </w:r>
      <w:r w:rsidR="00BD28A2" w:rsidRPr="00434ADA">
        <w:rPr>
          <w:caps/>
        </w:rPr>
        <w:t xml:space="preserve"> Договор НА поставку </w:t>
      </w:r>
      <w:r w:rsidR="000F4BC9">
        <w:rPr>
          <w:caps/>
        </w:rPr>
        <w:t>электрооборудоания</w:t>
      </w:r>
      <w:r w:rsidR="00BD28A2" w:rsidRPr="00434ADA">
        <w:rPr>
          <w:caps/>
        </w:rPr>
        <w:t>/Дополнительное соглашение к договору на поставку</w:t>
      </w:r>
      <w:r w:rsidR="00BD28A2" w:rsidRPr="00BD28A2">
        <w:rPr>
          <w:caps/>
        </w:rPr>
        <w:t xml:space="preserve"> </w:t>
      </w:r>
      <w:r w:rsidR="00BD28A2">
        <w:rPr>
          <w:caps/>
        </w:rPr>
        <w:t>электрооборудования</w:t>
      </w:r>
      <w:r w:rsidR="00BD28A2" w:rsidRPr="00434ADA">
        <w:rPr>
          <w:caps/>
        </w:rPr>
        <w:t xml:space="preserve"> № _____</w:t>
      </w:r>
    </w:p>
    <w:p w:rsidR="00BD28A2" w:rsidRPr="00434ADA" w:rsidRDefault="00BD28A2" w:rsidP="00BD28A2">
      <w:pPr>
        <w:ind w:left="-142" w:right="-143" w:firstLine="709"/>
        <w:jc w:val="center"/>
        <w:rPr>
          <w:caps/>
        </w:rPr>
      </w:pPr>
      <w:r w:rsidRPr="00434ADA">
        <w:rPr>
          <w:caps/>
          <w:noProof/>
        </w:rPr>
        <w:t> </w:t>
      </w:r>
      <w:r w:rsidR="00241275" w:rsidRPr="00434ADA">
        <w:rPr>
          <w:caps/>
        </w:rPr>
        <w:fldChar w:fldCharType="end"/>
      </w:r>
      <w:bookmarkEnd w:id="0"/>
    </w:p>
    <w:p w:rsidR="00BD28A2" w:rsidRPr="00434ADA" w:rsidRDefault="00241275" w:rsidP="00BD28A2">
      <w:pPr>
        <w:ind w:left="-142" w:right="-143" w:firstLine="709"/>
      </w:pPr>
      <w:r>
        <w:fldChar w:fldCharType="begin">
          <w:ffData>
            <w:name w:val="ТекстовоеПоле475"/>
            <w:enabled/>
            <w:calcOnExit w:val="0"/>
            <w:textInput/>
          </w:ffData>
        </w:fldChar>
      </w:r>
      <w:bookmarkStart w:id="1" w:name="ТекстовоеПоле475"/>
      <w:r w:rsidR="00BD28A2">
        <w:instrText xml:space="preserve"> FORMTEXT </w:instrText>
      </w:r>
      <w:r>
        <w:fldChar w:fldCharType="separate"/>
      </w:r>
      <w:r w:rsidR="00BD28A2">
        <w:rPr>
          <w:noProof/>
        </w:rPr>
        <w:t>А/П Домодедово</w:t>
      </w:r>
      <w:r w:rsidR="00BD28A2">
        <w:rPr>
          <w:noProof/>
        </w:rPr>
        <w:t> </w:t>
      </w:r>
      <w:r w:rsidR="00BD28A2">
        <w:rPr>
          <w:noProof/>
        </w:rPr>
        <w:t> </w:t>
      </w:r>
      <w:r w:rsidR="00BD28A2">
        <w:rPr>
          <w:noProof/>
        </w:rPr>
        <w:t> </w:t>
      </w:r>
      <w:r w:rsidR="00BD28A2">
        <w:rPr>
          <w:noProof/>
        </w:rPr>
        <w:t> </w:t>
      </w:r>
      <w:r>
        <w:fldChar w:fldCharType="end"/>
      </w:r>
      <w:bookmarkEnd w:id="1"/>
      <w:r w:rsidR="00BD28A2" w:rsidRPr="00434ADA">
        <w:t xml:space="preserve">                                  </w:t>
      </w:r>
      <w:r w:rsidR="00BD28A2">
        <w:tab/>
        <w:t xml:space="preserve">                   </w:t>
      </w:r>
      <w:r w:rsidR="00BD28A2" w:rsidRPr="00434ADA">
        <w:t xml:space="preserve">       </w:t>
      </w:r>
      <w:bookmarkStart w:id="2" w:name="ТекстовоеПоле32"/>
      <w:r w:rsidRPr="00434ADA">
        <w:fldChar w:fldCharType="begin">
          <w:ffData>
            <w:name w:val="ТекстовоеПоле32"/>
            <w:enabled/>
            <w:calcOnExit w:val="0"/>
            <w:textInput/>
          </w:ffData>
        </w:fldChar>
      </w:r>
      <w:r w:rsidR="00BD28A2" w:rsidRPr="00434ADA">
        <w:instrText xml:space="preserve"> FORMTEXT </w:instrText>
      </w:r>
      <w:r w:rsidRPr="00434ADA">
        <w:fldChar w:fldCharType="separate"/>
      </w:r>
      <w:r w:rsidR="00BD28A2" w:rsidRPr="00434ADA">
        <w:rPr>
          <w:noProof/>
        </w:rPr>
        <w:t> </w:t>
      </w:r>
      <w:r w:rsidR="00BD28A2" w:rsidRPr="00434ADA">
        <w:rPr>
          <w:noProof/>
        </w:rPr>
        <w:t> </w:t>
      </w:r>
      <w:r w:rsidR="00BD28A2" w:rsidRPr="00434ADA">
        <w:rPr>
          <w:noProof/>
        </w:rPr>
        <w:t> </w:t>
      </w:r>
      <w:r w:rsidR="00BD28A2" w:rsidRPr="00434ADA">
        <w:rPr>
          <w:noProof/>
        </w:rPr>
        <w:t> </w:t>
      </w:r>
      <w:r w:rsidR="00BD28A2" w:rsidRPr="00434ADA">
        <w:rPr>
          <w:noProof/>
        </w:rPr>
        <w:t> </w:t>
      </w:r>
      <w:r w:rsidRPr="00434ADA">
        <w:fldChar w:fldCharType="end"/>
      </w:r>
      <w:bookmarkEnd w:id="2"/>
      <w:r w:rsidR="00BD28A2" w:rsidRPr="00434ADA">
        <w:t xml:space="preserve"> </w:t>
      </w:r>
      <w:bookmarkStart w:id="3" w:name="ТекстовоеПоле33"/>
      <w:r w:rsidRPr="00434ADA">
        <w:fldChar w:fldCharType="begin">
          <w:ffData>
            <w:name w:val="ТекстовоеПоле33"/>
            <w:enabled/>
            <w:calcOnExit w:val="0"/>
            <w:textInput/>
          </w:ffData>
        </w:fldChar>
      </w:r>
      <w:r w:rsidR="00BD28A2" w:rsidRPr="00434ADA">
        <w:instrText xml:space="preserve"> FORMTEXT </w:instrText>
      </w:r>
      <w:r w:rsidRPr="00434ADA">
        <w:fldChar w:fldCharType="separate"/>
      </w:r>
      <w:r w:rsidR="00BD28A2" w:rsidRPr="00434ADA">
        <w:rPr>
          <w:noProof/>
        </w:rPr>
        <w:t> </w:t>
      </w:r>
      <w:r w:rsidR="00BD28A2" w:rsidRPr="00434ADA">
        <w:rPr>
          <w:noProof/>
        </w:rPr>
        <w:t> </w:t>
      </w:r>
      <w:r w:rsidR="00BD28A2" w:rsidRPr="00434ADA">
        <w:rPr>
          <w:noProof/>
        </w:rPr>
        <w:t> </w:t>
      </w:r>
      <w:r w:rsidR="00BD28A2" w:rsidRPr="00434ADA">
        <w:rPr>
          <w:noProof/>
        </w:rPr>
        <w:t> </w:t>
      </w:r>
      <w:r w:rsidR="00BD28A2" w:rsidRPr="00434ADA">
        <w:rPr>
          <w:noProof/>
        </w:rPr>
        <w:t> </w:t>
      </w:r>
      <w:r w:rsidRPr="00434ADA">
        <w:fldChar w:fldCharType="end"/>
      </w:r>
      <w:bookmarkEnd w:id="3"/>
      <w:r w:rsidR="00BD28A2" w:rsidRPr="00434ADA">
        <w:t xml:space="preserve">  20</w:t>
      </w:r>
      <w:bookmarkStart w:id="4" w:name="ТекстовоеПоле25"/>
      <w:r w:rsidRPr="00434ADA">
        <w:fldChar w:fldCharType="begin">
          <w:ffData>
            <w:name w:val="ТекстовоеПоле25"/>
            <w:enabled/>
            <w:calcOnExit w:val="0"/>
            <w:textInput/>
          </w:ffData>
        </w:fldChar>
      </w:r>
      <w:r w:rsidR="00BD28A2" w:rsidRPr="00434ADA">
        <w:instrText xml:space="preserve"> FORMTEXT </w:instrText>
      </w:r>
      <w:r w:rsidRPr="00434ADA">
        <w:fldChar w:fldCharType="separate"/>
      </w:r>
      <w:r w:rsidR="00BD28A2" w:rsidRPr="00434ADA">
        <w:rPr>
          <w:noProof/>
        </w:rPr>
        <w:t> </w:t>
      </w:r>
      <w:r w:rsidR="00BD28A2" w:rsidRPr="00434ADA">
        <w:rPr>
          <w:noProof/>
        </w:rPr>
        <w:t> </w:t>
      </w:r>
      <w:r w:rsidR="00BD28A2" w:rsidRPr="00434ADA">
        <w:rPr>
          <w:noProof/>
        </w:rPr>
        <w:t> </w:t>
      </w:r>
      <w:r w:rsidR="00BD28A2" w:rsidRPr="00434ADA">
        <w:rPr>
          <w:noProof/>
        </w:rPr>
        <w:t> </w:t>
      </w:r>
      <w:r w:rsidR="00BD28A2" w:rsidRPr="00434ADA">
        <w:rPr>
          <w:noProof/>
        </w:rPr>
        <w:t> </w:t>
      </w:r>
      <w:r w:rsidRPr="00434ADA">
        <w:fldChar w:fldCharType="end"/>
      </w:r>
      <w:bookmarkEnd w:id="4"/>
      <w:r w:rsidR="00BD28A2" w:rsidRPr="00434ADA">
        <w:t xml:space="preserve">  г. </w:t>
      </w:r>
    </w:p>
    <w:p w:rsidR="00BD28A2" w:rsidRDefault="00BD28A2" w:rsidP="00BD28A2">
      <w:pPr>
        <w:pStyle w:val="ConsPlusNonformat"/>
        <w:spacing w:line="260" w:lineRule="exact"/>
        <w:ind w:left="-142" w:right="-143" w:firstLine="709"/>
        <w:jc w:val="both"/>
        <w:rPr>
          <w:rFonts w:ascii="Times New Roman" w:hAnsi="Times New Roman" w:cs="Times New Roman"/>
          <w:color w:val="000000"/>
          <w:sz w:val="24"/>
          <w:szCs w:val="24"/>
        </w:rPr>
      </w:pPr>
    </w:p>
    <w:p w:rsidR="00BD28A2" w:rsidRDefault="00BD28A2" w:rsidP="00BD28A2">
      <w:pPr>
        <w:pStyle w:val="ConsPlusNonformat"/>
        <w:spacing w:line="260" w:lineRule="exact"/>
        <w:ind w:left="-142" w:right="-143" w:firstLine="709"/>
        <w:jc w:val="both"/>
        <w:rPr>
          <w:rFonts w:ascii="Times New Roman" w:hAnsi="Times New Roman" w:cs="Times New Roman"/>
          <w:color w:val="000000"/>
          <w:sz w:val="24"/>
          <w:szCs w:val="24"/>
        </w:rPr>
      </w:pPr>
    </w:p>
    <w:p w:rsidR="00A00890" w:rsidRPr="00163F65" w:rsidRDefault="00241275" w:rsidP="00A00890">
      <w:pPr>
        <w:ind w:firstLine="284"/>
        <w:rPr>
          <w:szCs w:val="28"/>
        </w:rPr>
      </w:pPr>
      <w:r w:rsidRPr="00163F65">
        <w:rPr>
          <w:szCs w:val="28"/>
        </w:rPr>
        <w:fldChar w:fldCharType="begin">
          <w:ffData>
            <w:name w:val="ТекстовоеПоле1"/>
            <w:enabled/>
            <w:calcOnExit w:val="0"/>
            <w:textInput>
              <w:default w:val="Наименование ЮЛ"/>
            </w:textInput>
          </w:ffData>
        </w:fldChar>
      </w:r>
      <w:r w:rsidR="00A00890" w:rsidRPr="00163F65">
        <w:rPr>
          <w:szCs w:val="28"/>
        </w:rPr>
        <w:instrText xml:space="preserve"> FORMTEXT </w:instrText>
      </w:r>
      <w:r w:rsidRPr="00163F65">
        <w:rPr>
          <w:szCs w:val="28"/>
        </w:rPr>
      </w:r>
      <w:r w:rsidRPr="00163F65">
        <w:rPr>
          <w:szCs w:val="28"/>
        </w:rPr>
        <w:fldChar w:fldCharType="separate"/>
      </w:r>
      <w:r w:rsidR="00A00890" w:rsidRPr="00163F65">
        <w:rPr>
          <w:noProof/>
          <w:szCs w:val="28"/>
        </w:rPr>
        <w:t>Фирменное н</w:t>
      </w:r>
      <w:r w:rsidR="00A00890">
        <w:rPr>
          <w:noProof/>
          <w:szCs w:val="28"/>
        </w:rPr>
        <w:t>аименование ЮЛ/ФИО</w:t>
      </w:r>
      <w:r w:rsidRPr="00163F65">
        <w:rPr>
          <w:szCs w:val="28"/>
        </w:rPr>
        <w:fldChar w:fldCharType="end"/>
      </w:r>
      <w:r w:rsidR="00A00890">
        <w:rPr>
          <w:szCs w:val="28"/>
        </w:rPr>
        <w:t xml:space="preserve">,  именуемое в дальнейшем </w:t>
      </w:r>
      <w:r>
        <w:fldChar w:fldCharType="begin">
          <w:ffData>
            <w:name w:val="ТекстовоеПоле5"/>
            <w:enabled/>
            <w:calcOnExit w:val="0"/>
            <w:textInput/>
          </w:ffData>
        </w:fldChar>
      </w:r>
      <w:r w:rsidR="00A00890">
        <w:instrText xml:space="preserve"> FORMTEXT </w:instrText>
      </w:r>
      <w:r>
        <w:fldChar w:fldCharType="separate"/>
      </w:r>
      <w:r w:rsidR="00A00890">
        <w:rPr>
          <w:noProof/>
        </w:rPr>
        <w:t> </w:t>
      </w:r>
      <w:r w:rsidR="00A00890">
        <w:rPr>
          <w:noProof/>
        </w:rPr>
        <w:t>Покупатель</w:t>
      </w:r>
      <w:r>
        <w:fldChar w:fldCharType="end"/>
      </w:r>
      <w:r w:rsidR="00A00890" w:rsidRPr="00163F65">
        <w:rPr>
          <w:szCs w:val="28"/>
        </w:rPr>
        <w:t xml:space="preserve">, в лице </w:t>
      </w:r>
      <w:r w:rsidRPr="00163F65">
        <w:rPr>
          <w:szCs w:val="28"/>
        </w:rPr>
        <w:fldChar w:fldCharType="begin">
          <w:ffData>
            <w:name w:val="ТекстовоеПоле2"/>
            <w:enabled/>
            <w:calcOnExit w:val="0"/>
            <w:textInput/>
          </w:ffData>
        </w:fldChar>
      </w:r>
      <w:r w:rsidR="00A00890" w:rsidRPr="00163F65">
        <w:rPr>
          <w:szCs w:val="28"/>
        </w:rPr>
        <w:instrText xml:space="preserve"> FORMTEXT </w:instrText>
      </w:r>
      <w:r w:rsidRPr="00163F65">
        <w:rPr>
          <w:szCs w:val="28"/>
        </w:rPr>
      </w:r>
      <w:r w:rsidRPr="00163F65">
        <w:rPr>
          <w:szCs w:val="28"/>
        </w:rPr>
        <w:fldChar w:fldCharType="separate"/>
      </w:r>
      <w:r w:rsidR="00A00890" w:rsidRPr="00163F65">
        <w:rPr>
          <w:szCs w:val="28"/>
        </w:rPr>
        <w:t>&lt;должность и ФИО лица - подписанта документа&gt;</w:t>
      </w:r>
      <w:r w:rsidRPr="00163F65">
        <w:rPr>
          <w:szCs w:val="28"/>
        </w:rPr>
        <w:fldChar w:fldCharType="end"/>
      </w:r>
      <w:r w:rsidR="00A00890" w:rsidRPr="00163F65">
        <w:rPr>
          <w:szCs w:val="28"/>
        </w:rPr>
        <w:t>, действующ</w:t>
      </w:r>
      <w:r w:rsidRPr="00163F65">
        <w:rPr>
          <w:szCs w:val="28"/>
        </w:rPr>
        <w:fldChar w:fldCharType="begin">
          <w:ffData>
            <w:name w:val="ТекстовоеПоле3"/>
            <w:enabled/>
            <w:calcOnExit w:val="0"/>
            <w:textInput/>
          </w:ffData>
        </w:fldChar>
      </w:r>
      <w:r w:rsidR="00A00890" w:rsidRPr="00163F65">
        <w:rPr>
          <w:szCs w:val="28"/>
        </w:rPr>
        <w:instrText xml:space="preserve"> FORMTEXT </w:instrText>
      </w:r>
      <w:r w:rsidRPr="00163F65">
        <w:rPr>
          <w:szCs w:val="28"/>
        </w:rPr>
      </w:r>
      <w:r w:rsidRPr="00163F65">
        <w:rPr>
          <w:szCs w:val="28"/>
        </w:rPr>
        <w:fldChar w:fldCharType="separate"/>
      </w:r>
      <w:r w:rsidR="00A00890" w:rsidRPr="00163F65">
        <w:rPr>
          <w:szCs w:val="28"/>
        </w:rPr>
        <w:t>&lt;его/ей&gt;</w:t>
      </w:r>
      <w:r w:rsidRPr="00163F65">
        <w:rPr>
          <w:szCs w:val="28"/>
        </w:rPr>
        <w:fldChar w:fldCharType="end"/>
      </w:r>
      <w:r w:rsidR="00A00890" w:rsidRPr="00163F65">
        <w:rPr>
          <w:szCs w:val="28"/>
        </w:rPr>
        <w:t xml:space="preserve"> на основании </w:t>
      </w:r>
      <w:r w:rsidRPr="00163F65">
        <w:rPr>
          <w:szCs w:val="28"/>
        </w:rPr>
        <w:fldChar w:fldCharType="begin">
          <w:ffData>
            <w:name w:val="ТекстовоеПоле4"/>
            <w:enabled/>
            <w:calcOnExit w:val="0"/>
            <w:textInput/>
          </w:ffData>
        </w:fldChar>
      </w:r>
      <w:r w:rsidR="00A00890" w:rsidRPr="00163F65">
        <w:rPr>
          <w:szCs w:val="28"/>
        </w:rPr>
        <w:instrText xml:space="preserve"> FORMTEXT </w:instrText>
      </w:r>
      <w:r w:rsidRPr="00163F65">
        <w:rPr>
          <w:szCs w:val="28"/>
        </w:rPr>
      </w:r>
      <w:r w:rsidRPr="00163F65">
        <w:rPr>
          <w:szCs w:val="28"/>
        </w:rPr>
        <w:fldChar w:fldCharType="separate"/>
      </w:r>
      <w:r w:rsidR="00A00890" w:rsidRPr="00163F65">
        <w:rPr>
          <w:szCs w:val="28"/>
        </w:rPr>
        <w:t>&lt;реквизиты документа, уполномочивающего лицо подписывать Договор (например Устав</w:t>
      </w:r>
      <w:r w:rsidR="00A00890">
        <w:rPr>
          <w:szCs w:val="28"/>
        </w:rPr>
        <w:t>а, Доверенности</w:t>
      </w:r>
      <w:r w:rsidR="00A00890" w:rsidRPr="00163F65">
        <w:rPr>
          <w:szCs w:val="28"/>
        </w:rPr>
        <w:t>)&gt;</w:t>
      </w:r>
      <w:r w:rsidRPr="00163F65">
        <w:rPr>
          <w:szCs w:val="28"/>
        </w:rPr>
        <w:fldChar w:fldCharType="end"/>
      </w:r>
      <w:r w:rsidR="00A00890" w:rsidRPr="00163F65">
        <w:rPr>
          <w:szCs w:val="28"/>
        </w:rPr>
        <w:t xml:space="preserve">, с одной стороны, </w:t>
      </w:r>
    </w:p>
    <w:p w:rsidR="00A00890" w:rsidRPr="00163F65" w:rsidRDefault="00A00890" w:rsidP="00A00890">
      <w:pPr>
        <w:ind w:firstLine="284"/>
        <w:rPr>
          <w:szCs w:val="28"/>
        </w:rPr>
      </w:pPr>
      <w:r w:rsidRPr="00163F65">
        <w:rPr>
          <w:szCs w:val="28"/>
        </w:rPr>
        <w:t xml:space="preserve">и </w:t>
      </w:r>
      <w:r w:rsidR="00241275" w:rsidRPr="00163F65">
        <w:rPr>
          <w:szCs w:val="28"/>
        </w:rPr>
        <w:fldChar w:fldCharType="begin">
          <w:ffData>
            <w:name w:val="ТекстовоеПоле1"/>
            <w:enabled/>
            <w:calcOnExit w:val="0"/>
            <w:textInput>
              <w:default w:val="Наименование ЮЛ"/>
            </w:textInput>
          </w:ffData>
        </w:fldChar>
      </w:r>
      <w:r w:rsidRPr="00163F65">
        <w:rPr>
          <w:szCs w:val="28"/>
        </w:rPr>
        <w:instrText xml:space="preserve"> FORMTEXT </w:instrText>
      </w:r>
      <w:r w:rsidR="00241275" w:rsidRPr="00163F65">
        <w:rPr>
          <w:szCs w:val="28"/>
        </w:rPr>
      </w:r>
      <w:r w:rsidR="00241275" w:rsidRPr="00163F65">
        <w:rPr>
          <w:szCs w:val="28"/>
        </w:rPr>
        <w:fldChar w:fldCharType="separate"/>
      </w:r>
      <w:r w:rsidRPr="00163F65">
        <w:rPr>
          <w:noProof/>
          <w:szCs w:val="28"/>
        </w:rPr>
        <w:t>Фирменное наименование Ю</w:t>
      </w:r>
      <w:r>
        <w:rPr>
          <w:noProof/>
          <w:szCs w:val="28"/>
        </w:rPr>
        <w:t xml:space="preserve">р.Лица </w:t>
      </w:r>
      <w:r w:rsidR="00241275" w:rsidRPr="00163F65">
        <w:rPr>
          <w:szCs w:val="28"/>
        </w:rPr>
        <w:fldChar w:fldCharType="end"/>
      </w:r>
      <w:r>
        <w:rPr>
          <w:szCs w:val="28"/>
        </w:rPr>
        <w:t xml:space="preserve">, </w:t>
      </w:r>
      <w:r>
        <w:t xml:space="preserve">именуемое в дальнейшем </w:t>
      </w:r>
      <w:r w:rsidR="00241275" w:rsidRPr="00C369D1">
        <w:rPr>
          <w:color w:val="000000" w:themeColor="text1"/>
        </w:rPr>
        <w:fldChar w:fldCharType="begin">
          <w:ffData>
            <w:name w:val="ТекстовоеПоле10"/>
            <w:enabled/>
            <w:calcOnExit w:val="0"/>
            <w:textInput/>
          </w:ffData>
        </w:fldChar>
      </w:r>
      <w:r w:rsidRPr="00C369D1">
        <w:rPr>
          <w:color w:val="000000" w:themeColor="text1"/>
        </w:rPr>
        <w:instrText xml:space="preserve"> FORMTEXT </w:instrText>
      </w:r>
      <w:r w:rsidR="00241275" w:rsidRPr="00C369D1">
        <w:rPr>
          <w:color w:val="000000" w:themeColor="text1"/>
        </w:rPr>
      </w:r>
      <w:r w:rsidR="00241275" w:rsidRPr="00C369D1">
        <w:rPr>
          <w:color w:val="000000" w:themeColor="text1"/>
        </w:rPr>
        <w:fldChar w:fldCharType="separate"/>
      </w:r>
      <w:r w:rsidRPr="00C369D1">
        <w:rPr>
          <w:color w:val="000000" w:themeColor="text1"/>
        </w:rPr>
        <w:t>Поставщик</w:t>
      </w:r>
      <w:r w:rsidR="00241275" w:rsidRPr="00C369D1">
        <w:rPr>
          <w:color w:val="000000" w:themeColor="text1"/>
        </w:rPr>
        <w:fldChar w:fldCharType="end"/>
      </w:r>
      <w:r w:rsidRPr="00163F65">
        <w:rPr>
          <w:szCs w:val="28"/>
        </w:rPr>
        <w:t xml:space="preserve"> в лице </w:t>
      </w:r>
      <w:r w:rsidR="00241275" w:rsidRPr="00163F65">
        <w:rPr>
          <w:szCs w:val="28"/>
        </w:rPr>
        <w:fldChar w:fldCharType="begin">
          <w:ffData>
            <w:name w:val="ТекстовоеПоле7"/>
            <w:enabled/>
            <w:calcOnExit w:val="0"/>
            <w:textInput/>
          </w:ffData>
        </w:fldChar>
      </w:r>
      <w:r w:rsidRPr="00163F65">
        <w:rPr>
          <w:szCs w:val="28"/>
        </w:rPr>
        <w:instrText xml:space="preserve"> FORMTEXT </w:instrText>
      </w:r>
      <w:r w:rsidR="00241275" w:rsidRPr="00163F65">
        <w:rPr>
          <w:szCs w:val="28"/>
        </w:rPr>
      </w:r>
      <w:r w:rsidR="00241275" w:rsidRPr="00163F65">
        <w:rPr>
          <w:szCs w:val="28"/>
        </w:rPr>
        <w:fldChar w:fldCharType="separate"/>
      </w:r>
      <w:r w:rsidRPr="00163F65">
        <w:rPr>
          <w:szCs w:val="28"/>
        </w:rPr>
        <w:t>&lt;должность и ФИО лица - подписанта документа&gt;</w:t>
      </w:r>
      <w:r w:rsidR="00241275" w:rsidRPr="00163F65">
        <w:rPr>
          <w:szCs w:val="28"/>
        </w:rPr>
        <w:fldChar w:fldCharType="end"/>
      </w:r>
      <w:r w:rsidRPr="00163F65">
        <w:rPr>
          <w:szCs w:val="28"/>
        </w:rPr>
        <w:t>, действующ</w:t>
      </w:r>
      <w:r w:rsidR="00241275" w:rsidRPr="00163F65">
        <w:rPr>
          <w:szCs w:val="28"/>
        </w:rPr>
        <w:fldChar w:fldCharType="begin">
          <w:ffData>
            <w:name w:val="ТекстовоеПоле8"/>
            <w:enabled/>
            <w:calcOnExit w:val="0"/>
            <w:textInput/>
          </w:ffData>
        </w:fldChar>
      </w:r>
      <w:r w:rsidRPr="00163F65">
        <w:rPr>
          <w:szCs w:val="28"/>
        </w:rPr>
        <w:instrText xml:space="preserve"> FORMTEXT </w:instrText>
      </w:r>
      <w:r w:rsidR="00241275" w:rsidRPr="00163F65">
        <w:rPr>
          <w:szCs w:val="28"/>
        </w:rPr>
      </w:r>
      <w:r w:rsidR="00241275" w:rsidRPr="00163F65">
        <w:rPr>
          <w:szCs w:val="28"/>
        </w:rPr>
        <w:fldChar w:fldCharType="separate"/>
      </w:r>
      <w:r w:rsidRPr="00163F65">
        <w:rPr>
          <w:szCs w:val="28"/>
        </w:rPr>
        <w:t>&lt;его/ей&gt;</w:t>
      </w:r>
      <w:r w:rsidR="00241275" w:rsidRPr="00163F65">
        <w:rPr>
          <w:szCs w:val="28"/>
        </w:rPr>
        <w:fldChar w:fldCharType="end"/>
      </w:r>
      <w:r w:rsidRPr="00163F65">
        <w:rPr>
          <w:szCs w:val="28"/>
        </w:rPr>
        <w:t xml:space="preserve"> на основании </w:t>
      </w:r>
      <w:r w:rsidR="00241275" w:rsidRPr="00163F65">
        <w:rPr>
          <w:szCs w:val="28"/>
        </w:rPr>
        <w:fldChar w:fldCharType="begin">
          <w:ffData>
            <w:name w:val="ТекстовоеПоле9"/>
            <w:enabled/>
            <w:calcOnExit w:val="0"/>
            <w:textInput/>
          </w:ffData>
        </w:fldChar>
      </w:r>
      <w:r w:rsidRPr="00163F65">
        <w:rPr>
          <w:szCs w:val="28"/>
        </w:rPr>
        <w:instrText xml:space="preserve"> FORMTEXT </w:instrText>
      </w:r>
      <w:r w:rsidR="00241275" w:rsidRPr="00163F65">
        <w:rPr>
          <w:szCs w:val="28"/>
        </w:rPr>
      </w:r>
      <w:r w:rsidR="00241275" w:rsidRPr="00163F65">
        <w:rPr>
          <w:szCs w:val="28"/>
        </w:rPr>
        <w:fldChar w:fldCharType="separate"/>
      </w:r>
      <w:r w:rsidRPr="00163F65">
        <w:rPr>
          <w:szCs w:val="28"/>
        </w:rPr>
        <w:t>&lt;реквизиты документа, уполномочи</w:t>
      </w:r>
      <w:r>
        <w:rPr>
          <w:szCs w:val="28"/>
        </w:rPr>
        <w:t>ваю</w:t>
      </w:r>
      <w:r w:rsidRPr="00163F65">
        <w:rPr>
          <w:szCs w:val="28"/>
        </w:rPr>
        <w:t>щего лицо подписывать Договор (например Устав, Доверенность)&gt;</w:t>
      </w:r>
      <w:r w:rsidR="00241275" w:rsidRPr="00163F65">
        <w:rPr>
          <w:szCs w:val="28"/>
        </w:rPr>
        <w:fldChar w:fldCharType="end"/>
      </w:r>
      <w:r w:rsidRPr="00163F65">
        <w:rPr>
          <w:szCs w:val="28"/>
        </w:rPr>
        <w:t>, с другой стороны,</w:t>
      </w:r>
    </w:p>
    <w:p w:rsidR="00A00890" w:rsidRPr="00163F65" w:rsidRDefault="00A00890" w:rsidP="00A00890">
      <w:pPr>
        <w:ind w:firstLine="284"/>
        <w:rPr>
          <w:rFonts w:ascii="Calibri" w:eastAsia="Calibri" w:hAnsi="Calibri"/>
          <w:sz w:val="20"/>
          <w:szCs w:val="22"/>
          <w:lang w:eastAsia="en-US"/>
        </w:rPr>
      </w:pPr>
      <w:r w:rsidRPr="00163F65">
        <w:rPr>
          <w:szCs w:val="28"/>
        </w:rPr>
        <w:t>заключили настоящ</w:t>
      </w:r>
      <w:r w:rsidR="00241275" w:rsidRPr="00163F65">
        <w:rPr>
          <w:szCs w:val="28"/>
        </w:rPr>
        <w:fldChar w:fldCharType="begin">
          <w:ffData>
            <w:name w:val="ТекстовоеПоле8"/>
            <w:enabled/>
            <w:calcOnExit w:val="0"/>
            <w:textInput/>
          </w:ffData>
        </w:fldChar>
      </w:r>
      <w:r w:rsidRPr="00163F65">
        <w:rPr>
          <w:szCs w:val="28"/>
        </w:rPr>
        <w:instrText xml:space="preserve"> FORMTEXT </w:instrText>
      </w:r>
      <w:r w:rsidR="00241275" w:rsidRPr="00163F65">
        <w:rPr>
          <w:szCs w:val="28"/>
        </w:rPr>
      </w:r>
      <w:r w:rsidR="00241275" w:rsidRPr="00163F65">
        <w:rPr>
          <w:szCs w:val="28"/>
        </w:rPr>
        <w:fldChar w:fldCharType="separate"/>
      </w:r>
      <w:r w:rsidRPr="00163F65">
        <w:rPr>
          <w:szCs w:val="28"/>
        </w:rPr>
        <w:t>&lt;ий/ее&gt;</w:t>
      </w:r>
      <w:r w:rsidR="00241275" w:rsidRPr="00163F65">
        <w:rPr>
          <w:szCs w:val="28"/>
        </w:rPr>
        <w:fldChar w:fldCharType="end"/>
      </w:r>
      <w:r w:rsidRPr="00163F65">
        <w:rPr>
          <w:szCs w:val="28"/>
        </w:rPr>
        <w:t xml:space="preserve"> </w:t>
      </w:r>
      <w:r w:rsidR="00241275" w:rsidRPr="00163F65">
        <w:rPr>
          <w:rFonts w:eastAsia="Calibri"/>
          <w:szCs w:val="28"/>
          <w:lang w:eastAsia="en-US"/>
        </w:rPr>
        <w:fldChar w:fldCharType="begin">
          <w:ffData>
            <w:name w:val="ТекстовоеПоле12"/>
            <w:enabled/>
            <w:calcOnExit w:val="0"/>
            <w:textInput/>
          </w:ffData>
        </w:fldChar>
      </w:r>
      <w:r w:rsidRPr="00163F65">
        <w:rPr>
          <w:rFonts w:eastAsia="Calibri"/>
          <w:szCs w:val="28"/>
          <w:lang w:eastAsia="en-US"/>
        </w:rPr>
        <w:instrText xml:space="preserve"> FORMTEXT </w:instrText>
      </w:r>
      <w:r w:rsidR="00241275" w:rsidRPr="00163F65">
        <w:rPr>
          <w:rFonts w:eastAsia="Calibri"/>
          <w:szCs w:val="28"/>
          <w:lang w:eastAsia="en-US"/>
        </w:rPr>
      </w:r>
      <w:r w:rsidR="00241275" w:rsidRPr="00163F65">
        <w:rPr>
          <w:rFonts w:eastAsia="Calibri"/>
          <w:szCs w:val="28"/>
          <w:lang w:eastAsia="en-US"/>
        </w:rPr>
        <w:fldChar w:fldCharType="separate"/>
      </w:r>
      <w:r w:rsidRPr="00163F65">
        <w:rPr>
          <w:rFonts w:eastAsia="Calibri"/>
          <w:noProof/>
          <w:szCs w:val="28"/>
          <w:lang w:eastAsia="en-US"/>
        </w:rPr>
        <w:t> </w:t>
      </w:r>
      <w:r w:rsidRPr="00163F65">
        <w:rPr>
          <w:rFonts w:eastAsia="Calibri"/>
          <w:szCs w:val="28"/>
          <w:lang w:eastAsia="en-US"/>
        </w:rPr>
        <w:t>&lt;Договор №__ / &lt;Дополнительное соглашение к Договору №__ от ____&gt;</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Pr="00163F65">
        <w:rPr>
          <w:rFonts w:eastAsia="Calibri"/>
          <w:noProof/>
          <w:szCs w:val="28"/>
          <w:lang w:eastAsia="en-US"/>
        </w:rPr>
        <w:t> </w:t>
      </w:r>
      <w:r w:rsidR="00241275" w:rsidRPr="00163F65">
        <w:rPr>
          <w:rFonts w:eastAsia="Calibri"/>
          <w:szCs w:val="28"/>
          <w:lang w:eastAsia="en-US"/>
        </w:rPr>
        <w:fldChar w:fldCharType="end"/>
      </w:r>
      <w:r w:rsidRPr="00163F65">
        <w:rPr>
          <w:szCs w:val="28"/>
        </w:rPr>
        <w:t xml:space="preserve"> о нижеследующем.</w:t>
      </w:r>
    </w:p>
    <w:p w:rsidR="00A00890" w:rsidRDefault="00A00890" w:rsidP="007D65CE">
      <w:pPr>
        <w:ind w:firstLine="284"/>
        <w:rPr>
          <w:szCs w:val="28"/>
        </w:rPr>
      </w:pPr>
    </w:p>
    <w:p w:rsidR="00BD28A2" w:rsidRPr="00163F65" w:rsidRDefault="00241275" w:rsidP="007D65CE">
      <w:pPr>
        <w:spacing w:before="240"/>
        <w:ind w:firstLine="284"/>
        <w:rPr>
          <w:rFonts w:eastAsia="Calibri"/>
          <w:noProof/>
          <w:szCs w:val="28"/>
          <w:lang w:eastAsia="en-US"/>
        </w:rPr>
      </w:pPr>
      <w:r w:rsidRPr="00163F65">
        <w:rPr>
          <w:rFonts w:eastAsia="Calibri"/>
          <w:szCs w:val="28"/>
          <w:lang w:eastAsia="en-US"/>
        </w:rPr>
        <w:fldChar w:fldCharType="begin">
          <w:ffData>
            <w:name w:val="ТекстовоеПоле13"/>
            <w:enabled/>
            <w:calcOnExit w:val="0"/>
            <w:textInput/>
          </w:ffData>
        </w:fldChar>
      </w:r>
      <w:r w:rsidR="00BD28A2" w:rsidRPr="00163F65">
        <w:rPr>
          <w:rFonts w:eastAsia="Calibri"/>
          <w:szCs w:val="28"/>
          <w:lang w:eastAsia="en-US"/>
        </w:rPr>
        <w:instrText xml:space="preserve"> FORMTEXT </w:instrText>
      </w:r>
      <w:r w:rsidRPr="00163F65">
        <w:rPr>
          <w:rFonts w:eastAsia="Calibri"/>
          <w:szCs w:val="28"/>
          <w:lang w:eastAsia="en-US"/>
        </w:rPr>
      </w:r>
      <w:r w:rsidRPr="00163F65">
        <w:rPr>
          <w:rFonts w:eastAsia="Calibri"/>
          <w:szCs w:val="28"/>
          <w:lang w:eastAsia="en-US"/>
        </w:rPr>
        <w:fldChar w:fldCharType="separate"/>
      </w:r>
      <w:r w:rsidR="00BD28A2" w:rsidRPr="00163F65">
        <w:rPr>
          <w:rFonts w:eastAsia="Calibri"/>
          <w:noProof/>
          <w:szCs w:val="28"/>
          <w:lang w:eastAsia="en-US"/>
        </w:rPr>
        <w:t> </w:t>
      </w:r>
      <w:r w:rsidR="00BD28A2">
        <w:rPr>
          <w:rFonts w:eastAsia="Calibri"/>
          <w:noProof/>
          <w:szCs w:val="28"/>
          <w:lang w:eastAsia="en-US"/>
        </w:rPr>
        <w:t>1</w:t>
      </w:r>
      <w:r w:rsidR="00BD28A2" w:rsidRPr="00163F65">
        <w:rPr>
          <w:rFonts w:eastAsia="Calibri"/>
          <w:b/>
          <w:noProof/>
          <w:szCs w:val="28"/>
          <w:lang w:eastAsia="en-US"/>
        </w:rPr>
        <w:t>.</w:t>
      </w:r>
      <w:r w:rsidR="00BD28A2" w:rsidRPr="00163F65">
        <w:rPr>
          <w:rFonts w:eastAsia="Calibri"/>
          <w:noProof/>
          <w:szCs w:val="28"/>
          <w:lang w:eastAsia="en-US"/>
        </w:rPr>
        <w:t xml:space="preserve"> Изложить Договор и Приложения к нему в следующей редакции:</w:t>
      </w:r>
    </w:p>
    <w:p w:rsidR="00BD28A2" w:rsidRDefault="00BD28A2" w:rsidP="007D65CE">
      <w:pPr>
        <w:spacing w:before="240"/>
        <w:rPr>
          <w:rFonts w:eastAsia="Calibri"/>
          <w:szCs w:val="28"/>
          <w:lang w:eastAsia="en-US"/>
        </w:rPr>
      </w:pPr>
      <w:r w:rsidRPr="00163F65">
        <w:rPr>
          <w:rFonts w:eastAsia="Calibri"/>
          <w:b/>
          <w:noProof/>
          <w:sz w:val="36"/>
          <w:szCs w:val="22"/>
          <w:lang w:eastAsia="en-US"/>
        </w:rPr>
        <w:t>«</w:t>
      </w:r>
      <w:r w:rsidRPr="00163F65">
        <w:rPr>
          <w:rFonts w:eastAsia="Calibri"/>
          <w:noProof/>
          <w:szCs w:val="28"/>
          <w:lang w:eastAsia="en-US"/>
        </w:rPr>
        <w:t> </w:t>
      </w:r>
      <w:r w:rsidR="00241275" w:rsidRPr="00163F65">
        <w:rPr>
          <w:rFonts w:eastAsia="Calibri"/>
          <w:szCs w:val="28"/>
          <w:lang w:eastAsia="en-US"/>
        </w:rPr>
        <w:fldChar w:fldCharType="end"/>
      </w:r>
    </w:p>
    <w:p w:rsidR="00BD28A2" w:rsidRDefault="00BD28A2" w:rsidP="00BD28A2">
      <w:pPr>
        <w:pStyle w:val="ConsPlusNonformat"/>
        <w:spacing w:line="260" w:lineRule="exact"/>
        <w:ind w:left="-142" w:right="-143" w:firstLine="709"/>
        <w:rPr>
          <w:rFonts w:ascii="Times New Roman" w:hAnsi="Times New Roman" w:cs="Times New Roman"/>
          <w:b/>
          <w:sz w:val="24"/>
          <w:szCs w:val="24"/>
        </w:rPr>
      </w:pPr>
    </w:p>
    <w:p w:rsidR="00BD28A2" w:rsidRDefault="00241275" w:rsidP="00BD28A2">
      <w:pPr>
        <w:pStyle w:val="ConsPlusNonformat"/>
        <w:spacing w:line="260" w:lineRule="exact"/>
        <w:ind w:left="-142" w:right="-143" w:firstLine="709"/>
        <w:jc w:val="center"/>
        <w:rPr>
          <w:rFonts w:ascii="Times New Roman" w:hAnsi="Times New Roman" w:cs="Times New Roman"/>
          <w:sz w:val="24"/>
          <w:szCs w:val="24"/>
        </w:rPr>
      </w:pPr>
      <w:r w:rsidRPr="00241275">
        <w:rPr>
          <w:rFonts w:ascii="Times New Roman" w:hAnsi="Times New Roman" w:cs="Times New Roman"/>
          <w:b/>
          <w:sz w:val="24"/>
          <w:szCs w:val="24"/>
        </w:rPr>
        <w:fldChar w:fldCharType="begin">
          <w:ffData>
            <w:name w:val="ТекстовоеПоле562"/>
            <w:enabled/>
            <w:calcOnExit w:val="0"/>
            <w:textInput/>
          </w:ffData>
        </w:fldChar>
      </w:r>
      <w:bookmarkStart w:id="5" w:name="ТекстовоеПоле562"/>
      <w:r w:rsidR="00BD28A2" w:rsidRPr="008F34B9">
        <w:rPr>
          <w:rFonts w:ascii="Times New Roman" w:hAnsi="Times New Roman" w:cs="Times New Roman"/>
          <w:b/>
          <w:sz w:val="24"/>
          <w:szCs w:val="24"/>
        </w:rPr>
        <w:instrText xml:space="preserve"> FORMTEXT </w:instrText>
      </w:r>
      <w:r w:rsidRPr="00241275">
        <w:rPr>
          <w:rFonts w:ascii="Times New Roman" w:hAnsi="Times New Roman" w:cs="Times New Roman"/>
          <w:b/>
          <w:sz w:val="24"/>
          <w:szCs w:val="24"/>
        </w:rPr>
      </w:r>
      <w:r w:rsidRPr="00241275">
        <w:rPr>
          <w:rFonts w:ascii="Times New Roman" w:hAnsi="Times New Roman" w:cs="Times New Roman"/>
          <w:b/>
          <w:sz w:val="24"/>
          <w:szCs w:val="24"/>
        </w:rPr>
        <w:fldChar w:fldCharType="separate"/>
      </w:r>
      <w:r w:rsidR="00BD28A2" w:rsidRPr="008F34B9">
        <w:rPr>
          <w:rFonts w:ascii="Times New Roman" w:hAnsi="Times New Roman" w:cs="Times New Roman"/>
          <w:b/>
          <w:sz w:val="24"/>
          <w:szCs w:val="24"/>
        </w:rPr>
        <w:t>1. Термины Договора</w:t>
      </w:r>
      <w:r w:rsidR="00BD28A2" w:rsidRPr="008F34B9">
        <w:rPr>
          <w:rFonts w:ascii="Times New Roman" w:hAnsi="Times New Roman" w:cs="Times New Roman"/>
          <w:b/>
          <w:sz w:val="24"/>
          <w:szCs w:val="24"/>
        </w:rPr>
        <w:t> </w:t>
      </w:r>
      <w:r w:rsidRPr="008F34B9">
        <w:rPr>
          <w:rFonts w:ascii="Times New Roman" w:hAnsi="Times New Roman" w:cs="Times New Roman"/>
          <w:sz w:val="24"/>
          <w:szCs w:val="24"/>
        </w:rPr>
        <w:fldChar w:fldCharType="end"/>
      </w:r>
      <w:bookmarkEnd w:id="5"/>
    </w:p>
    <w:p w:rsidR="00BD28A2" w:rsidRDefault="00BD28A2" w:rsidP="00BD28A2">
      <w:pPr>
        <w:pStyle w:val="ConsPlusNonformat"/>
        <w:spacing w:line="260" w:lineRule="exact"/>
        <w:ind w:left="-142" w:right="-143" w:firstLine="709"/>
        <w:rPr>
          <w:rFonts w:ascii="Times New Roman" w:hAnsi="Times New Roman" w:cs="Times New Roman"/>
          <w:sz w:val="24"/>
          <w:szCs w:val="24"/>
        </w:rPr>
      </w:pPr>
    </w:p>
    <w:p w:rsidR="007D65CE" w:rsidRPr="00741E67" w:rsidRDefault="00241275" w:rsidP="00B453B6">
      <w:pPr>
        <w:tabs>
          <w:tab w:val="left" w:pos="20245"/>
        </w:tabs>
        <w:autoSpaceDE w:val="0"/>
        <w:autoSpaceDN w:val="0"/>
        <w:jc w:val="both"/>
        <w:rPr>
          <w:rFonts w:ascii="Times New Roman CYR" w:hAnsi="Times New Roman CYR" w:cs="Times New Roman CYR"/>
          <w:color w:val="000000" w:themeColor="text1"/>
        </w:rPr>
      </w:pPr>
      <w:r>
        <w:rPr>
          <w:rFonts w:ascii="Times New Roman CYR" w:hAnsi="Times New Roman CYR" w:cs="Times New Roman CYR"/>
          <w:b/>
          <w:color w:val="000000" w:themeColor="text1"/>
          <w:lang w:val="en-US"/>
        </w:rPr>
        <w:fldChar w:fldCharType="begin">
          <w:ffData>
            <w:name w:val="ТекстовоеПоле713"/>
            <w:enabled/>
            <w:calcOnExit w:val="0"/>
            <w:textInput/>
          </w:ffData>
        </w:fldChar>
      </w:r>
      <w:bookmarkStart w:id="6" w:name="ТекстовоеПоле713"/>
      <w:r w:rsidR="007D65CE" w:rsidRPr="007D65CE">
        <w:rPr>
          <w:rFonts w:ascii="Times New Roman CYR" w:hAnsi="Times New Roman CYR" w:cs="Times New Roman CYR"/>
          <w:b/>
          <w:color w:val="000000" w:themeColor="text1"/>
        </w:rPr>
        <w:instrText xml:space="preserve"> </w:instrText>
      </w:r>
      <w:r w:rsidR="007D65CE">
        <w:rPr>
          <w:rFonts w:ascii="Times New Roman CYR" w:hAnsi="Times New Roman CYR" w:cs="Times New Roman CYR"/>
          <w:b/>
          <w:color w:val="000000" w:themeColor="text1"/>
          <w:lang w:val="en-US"/>
        </w:rPr>
        <w:instrText>FORMTEXT</w:instrText>
      </w:r>
      <w:r w:rsidR="007D65CE" w:rsidRPr="007D65CE">
        <w:rPr>
          <w:rFonts w:ascii="Times New Roman CYR" w:hAnsi="Times New Roman CYR" w:cs="Times New Roman CYR"/>
          <w:b/>
          <w:color w:val="000000" w:themeColor="text1"/>
        </w:rPr>
        <w:instrText xml:space="preserve"> </w:instrText>
      </w:r>
      <w:r>
        <w:rPr>
          <w:rFonts w:ascii="Times New Roman CYR" w:hAnsi="Times New Roman CYR" w:cs="Times New Roman CYR"/>
          <w:b/>
          <w:color w:val="000000" w:themeColor="text1"/>
          <w:lang w:val="en-US"/>
        </w:rPr>
      </w:r>
      <w:r>
        <w:rPr>
          <w:rFonts w:ascii="Times New Roman CYR" w:hAnsi="Times New Roman CYR" w:cs="Times New Roman CYR"/>
          <w:b/>
          <w:color w:val="000000" w:themeColor="text1"/>
          <w:lang w:val="en-US"/>
        </w:rPr>
        <w:fldChar w:fldCharType="separate"/>
      </w:r>
      <w:r w:rsidR="007D65CE">
        <w:rPr>
          <w:rFonts w:ascii="Times New Roman CYR" w:hAnsi="Times New Roman CYR" w:cs="Times New Roman CYR"/>
          <w:b/>
          <w:noProof/>
          <w:color w:val="000000" w:themeColor="text1"/>
          <w:lang w:val="en-US"/>
        </w:rPr>
        <w:t> </w:t>
      </w:r>
      <w:r w:rsidR="007D65CE" w:rsidRPr="007D65CE">
        <w:rPr>
          <w:rFonts w:ascii="Times New Roman CYR" w:hAnsi="Times New Roman CYR" w:cs="Times New Roman CYR"/>
          <w:b/>
          <w:color w:val="000000" w:themeColor="text1"/>
        </w:rPr>
        <w:t xml:space="preserve"> </w:t>
      </w:r>
      <w:r w:rsidR="007D65CE" w:rsidRPr="00741E67">
        <w:rPr>
          <w:rFonts w:ascii="Times New Roman CYR" w:hAnsi="Times New Roman CYR" w:cs="Times New Roman CYR"/>
          <w:b/>
          <w:color w:val="000000" w:themeColor="text1"/>
        </w:rPr>
        <w:t>ОБЪЕКТЫ ТРАНСПОРТНОЙ ИНФРАСТРУКТУРЫ АЭРОПОРТА (ОТИ)</w:t>
      </w:r>
      <w:r w:rsidR="007D65CE" w:rsidRPr="00741E67">
        <w:rPr>
          <w:rFonts w:ascii="Times New Roman CYR" w:hAnsi="Times New Roman CYR" w:cs="Times New Roman CYR"/>
          <w:color w:val="000000" w:themeColor="text1"/>
        </w:rPr>
        <w:t xml:space="preserve"> – аэродромы, объект или объекты, предназначенные для обслуживания воздушных судов и (или) пассажиров, осуществления операций с грузами, а также иные обеспечивающие функционирование транспортного комплекса объекты.</w:t>
      </w:r>
    </w:p>
    <w:p w:rsidR="007D65CE" w:rsidRPr="00741E67" w:rsidRDefault="007D65CE" w:rsidP="00B453B6">
      <w:pPr>
        <w:tabs>
          <w:tab w:val="left" w:pos="20245"/>
        </w:tabs>
        <w:autoSpaceDE w:val="0"/>
        <w:autoSpaceDN w:val="0"/>
        <w:jc w:val="both"/>
        <w:rPr>
          <w:rFonts w:ascii="Times New Roman CYR" w:hAnsi="Times New Roman CYR" w:cs="Times New Roman CYR"/>
          <w:color w:val="000000" w:themeColor="text1"/>
        </w:rPr>
      </w:pPr>
      <w:r w:rsidRPr="00741E67">
        <w:rPr>
          <w:rFonts w:ascii="Times New Roman CYR" w:hAnsi="Times New Roman CYR" w:cs="Times New Roman CYR"/>
          <w:b/>
          <w:color w:val="000000" w:themeColor="text1"/>
        </w:rPr>
        <w:t>СУБЪЕКТЫ ТРАНСПОРТНОЙ ИНФРАСТРУКТУРЫ</w:t>
      </w:r>
      <w:r w:rsidRPr="00741E67">
        <w:rPr>
          <w:rFonts w:ascii="Times New Roman CYR" w:hAnsi="Times New Roman CYR" w:cs="Times New Roman CYR"/>
          <w:color w:val="000000" w:themeColor="text1"/>
        </w:rPr>
        <w:t xml:space="preserve">  - юридические и физические лица, являющиеся собственниками объектов транспортной инфраструктуры и транспортных средств или использующие их на ином законном основании</w:t>
      </w:r>
    </w:p>
    <w:p w:rsidR="007D65CE" w:rsidRPr="00741E67" w:rsidRDefault="007D65CE" w:rsidP="00B453B6">
      <w:pPr>
        <w:tabs>
          <w:tab w:val="left" w:pos="20245"/>
        </w:tabs>
        <w:autoSpaceDE w:val="0"/>
        <w:autoSpaceDN w:val="0"/>
        <w:jc w:val="both"/>
        <w:rPr>
          <w:rFonts w:ascii="Times New Roman CYR" w:hAnsi="Times New Roman CYR" w:cs="Times New Roman CYR"/>
          <w:color w:val="000000" w:themeColor="text1"/>
        </w:rPr>
      </w:pPr>
      <w:r w:rsidRPr="00741E67">
        <w:rPr>
          <w:rFonts w:ascii="Times New Roman CYR" w:hAnsi="Times New Roman CYR" w:cs="Times New Roman CYR"/>
          <w:b/>
          <w:color w:val="000000" w:themeColor="text1"/>
        </w:rPr>
        <w:t>ПРОПУСКНОЙ РЕЖИМ</w:t>
      </w:r>
      <w:r w:rsidRPr="00741E67">
        <w:rPr>
          <w:rFonts w:ascii="Times New Roman CYR" w:hAnsi="Times New Roman CYR" w:cs="Times New Roman CYR"/>
          <w:color w:val="000000" w:themeColor="text1"/>
        </w:rPr>
        <w:t xml:space="preserve"> – совокупность правил и процедур допуска лиц и транспортных средств на ОТИ.</w:t>
      </w:r>
    </w:p>
    <w:p w:rsidR="007D65CE" w:rsidRPr="00741E67" w:rsidRDefault="007D65CE" w:rsidP="00B453B6">
      <w:pPr>
        <w:tabs>
          <w:tab w:val="left" w:pos="20245"/>
        </w:tabs>
        <w:autoSpaceDE w:val="0"/>
        <w:autoSpaceDN w:val="0"/>
        <w:jc w:val="both"/>
        <w:rPr>
          <w:rFonts w:ascii="Times New Roman CYR" w:hAnsi="Times New Roman CYR" w:cs="Times New Roman CYR"/>
          <w:color w:val="000000" w:themeColor="text1"/>
        </w:rPr>
      </w:pPr>
      <w:r w:rsidRPr="00741E67">
        <w:rPr>
          <w:rFonts w:ascii="Times New Roman CYR" w:hAnsi="Times New Roman CYR" w:cs="Times New Roman CYR"/>
          <w:b/>
          <w:color w:val="000000" w:themeColor="text1"/>
        </w:rPr>
        <w:t>ВНУТРИОБЪЕКТОВЫЙ РЕЖИМ</w:t>
      </w:r>
      <w:r w:rsidRPr="00741E67">
        <w:rPr>
          <w:rFonts w:ascii="Times New Roman CYR" w:hAnsi="Times New Roman CYR" w:cs="Times New Roman CYR"/>
          <w:color w:val="000000" w:themeColor="text1"/>
        </w:rPr>
        <w:t xml:space="preserve">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p>
    <w:p w:rsidR="007D65CE" w:rsidRPr="00741E67" w:rsidRDefault="007D65CE" w:rsidP="00B453B6">
      <w:pPr>
        <w:tabs>
          <w:tab w:val="left" w:pos="20245"/>
        </w:tabs>
        <w:autoSpaceDE w:val="0"/>
        <w:autoSpaceDN w:val="0"/>
        <w:jc w:val="both"/>
        <w:rPr>
          <w:rFonts w:ascii="Times New Roman CYR" w:hAnsi="Times New Roman CYR" w:cs="Times New Roman CYR"/>
          <w:color w:val="000000" w:themeColor="text1"/>
        </w:rPr>
      </w:pPr>
      <w:r w:rsidRPr="00741E67">
        <w:rPr>
          <w:rFonts w:ascii="Times New Roman CYR" w:hAnsi="Times New Roman CYR" w:cs="Times New Roman CYR"/>
          <w:b/>
          <w:color w:val="000000" w:themeColor="text1"/>
        </w:rPr>
        <w:t>АКТ НЕЗАКОННОГО ВМЕШАТЕЛЬСТВА (АНВ)</w:t>
      </w:r>
      <w:r w:rsidRPr="00741E67">
        <w:rPr>
          <w:rFonts w:ascii="Times New Roman CYR" w:hAnsi="Times New Roman CYR" w:cs="Times New Roman CYR"/>
          <w:color w:val="000000" w:themeColor="text1"/>
        </w:rPr>
        <w:t xml:space="preserve">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p>
    <w:p w:rsidR="007D65CE" w:rsidRPr="00741E67" w:rsidRDefault="007D65CE" w:rsidP="00B453B6">
      <w:pPr>
        <w:tabs>
          <w:tab w:val="left" w:pos="20245"/>
        </w:tabs>
        <w:autoSpaceDE w:val="0"/>
        <w:autoSpaceDN w:val="0"/>
        <w:jc w:val="both"/>
        <w:rPr>
          <w:rFonts w:ascii="Times New Roman CYR" w:hAnsi="Times New Roman CYR" w:cs="Times New Roman CYR"/>
          <w:color w:val="000000" w:themeColor="text1"/>
        </w:rPr>
      </w:pPr>
      <w:r w:rsidRPr="00741E67">
        <w:rPr>
          <w:rFonts w:ascii="Times New Roman CYR" w:hAnsi="Times New Roman CYR" w:cs="Times New Roman CYR"/>
          <w:b/>
          <w:color w:val="000000" w:themeColor="text1"/>
        </w:rPr>
        <w:t xml:space="preserve">КЗА </w:t>
      </w:r>
      <w:r w:rsidRPr="00741E67">
        <w:rPr>
          <w:rFonts w:ascii="Times New Roman CYR" w:hAnsi="Times New Roman CYR" w:cs="Times New Roman CYR"/>
          <w:color w:val="000000" w:themeColor="text1"/>
        </w:rPr>
        <w:t>– контролируемая зона аэропорта – рабочая площадь Московского аэропорта Домодедово, прилегающая к ней территория и расположенные вблизи здания или часть их, доступ в которые контролируется.</w:t>
      </w:r>
    </w:p>
    <w:p w:rsidR="008842C1" w:rsidRPr="00827555" w:rsidRDefault="007D65CE" w:rsidP="00B453B6">
      <w:pPr>
        <w:tabs>
          <w:tab w:val="left" w:pos="20245"/>
        </w:tabs>
        <w:autoSpaceDE w:val="0"/>
        <w:autoSpaceDN w:val="0"/>
        <w:jc w:val="both"/>
        <w:rPr>
          <w:noProof/>
          <w:color w:val="000000" w:themeColor="text1"/>
        </w:rPr>
      </w:pPr>
      <w:r w:rsidRPr="00741E67">
        <w:rPr>
          <w:rFonts w:ascii="Times New Roman CYR" w:hAnsi="Times New Roman CYR" w:cs="Times New Roman CYR"/>
          <w:b/>
          <w:color w:val="000000" w:themeColor="text1"/>
        </w:rPr>
        <w:t xml:space="preserve">САБ </w:t>
      </w:r>
      <w:r w:rsidRPr="00741E67">
        <w:rPr>
          <w:rFonts w:ascii="Times New Roman CYR" w:hAnsi="Times New Roman CYR" w:cs="Times New Roman CYR"/>
          <w:color w:val="000000" w:themeColor="text1"/>
        </w:rPr>
        <w:t xml:space="preserve">– служба авиационной безопасности </w:t>
      </w:r>
      <w:r w:rsidR="00241275" w:rsidRPr="00741E67">
        <w:rPr>
          <w:noProof/>
          <w:color w:val="000000" w:themeColor="text1"/>
        </w:rPr>
        <w:fldChar w:fldCharType="begin">
          <w:ffData>
            <w:name w:val="ТекстовоеПоле17"/>
            <w:enabled/>
            <w:calcOnExit w:val="0"/>
            <w:textInput/>
          </w:ffData>
        </w:fldChar>
      </w:r>
      <w:r w:rsidRPr="00741E67">
        <w:rPr>
          <w:noProof/>
          <w:color w:val="000000" w:themeColor="text1"/>
        </w:rPr>
        <w:instrText xml:space="preserve"> FORMTEXT </w:instrText>
      </w:r>
      <w:r w:rsidR="00241275" w:rsidRPr="00741E67">
        <w:rPr>
          <w:noProof/>
          <w:color w:val="000000" w:themeColor="text1"/>
        </w:rPr>
      </w:r>
      <w:r w:rsidR="00241275" w:rsidRPr="00741E67">
        <w:rPr>
          <w:noProof/>
          <w:color w:val="000000" w:themeColor="text1"/>
        </w:rPr>
        <w:fldChar w:fldCharType="separate"/>
      </w:r>
      <w:r w:rsidRPr="00741E67">
        <w:rPr>
          <w:noProof/>
          <w:color w:val="000000" w:themeColor="text1"/>
        </w:rPr>
        <w:t xml:space="preserve">ЗАО </w:t>
      </w:r>
      <w:r w:rsidRPr="00741E67">
        <w:rPr>
          <w:rFonts w:ascii="Times New Roman CYR" w:hAnsi="Times New Roman CYR" w:cs="Times New Roman CYR"/>
          <w:color w:val="000000" w:themeColor="text1"/>
        </w:rPr>
        <w:t>«ДОМОДЕДОВО ЭРПОРТ АВИЭЙШН СЕКЬЮРИТИ».</w:t>
      </w:r>
      <w:r w:rsidR="00241275" w:rsidRPr="00741E67">
        <w:rPr>
          <w:noProof/>
          <w:color w:val="000000" w:themeColor="text1"/>
        </w:rPr>
        <w:fldChar w:fldCharType="end"/>
      </w:r>
      <w:r>
        <w:rPr>
          <w:rFonts w:ascii="Times New Roman CYR" w:hAnsi="Times New Roman CYR" w:cs="Times New Roman CYR"/>
          <w:b/>
          <w:noProof/>
          <w:color w:val="000000" w:themeColor="text1"/>
          <w:lang w:val="en-US"/>
        </w:rPr>
        <w:t> </w:t>
      </w:r>
      <w:r w:rsidR="00241275">
        <w:rPr>
          <w:rFonts w:ascii="Times New Roman CYR" w:hAnsi="Times New Roman CYR" w:cs="Times New Roman CYR"/>
          <w:b/>
          <w:color w:val="000000" w:themeColor="text1"/>
          <w:lang w:val="en-US"/>
        </w:rPr>
        <w:fldChar w:fldCharType="end"/>
      </w:r>
      <w:bookmarkEnd w:id="6"/>
    </w:p>
    <w:p w:rsidR="00827555" w:rsidRPr="00827555" w:rsidRDefault="00827555" w:rsidP="00B453B6">
      <w:pPr>
        <w:suppressAutoHyphens w:val="0"/>
        <w:jc w:val="both"/>
        <w:rPr>
          <w:rFonts w:ascii="Arial" w:hAnsi="Arial" w:cs="Arial"/>
          <w:color w:val="222222"/>
          <w:sz w:val="27"/>
          <w:szCs w:val="27"/>
          <w:lang w:eastAsia="ru-RU"/>
        </w:rPr>
      </w:pPr>
      <w:r w:rsidRPr="008842C1">
        <w:rPr>
          <w:b/>
          <w:noProof/>
          <w:color w:val="000000" w:themeColor="text1"/>
        </w:rPr>
        <w:t>ЭЛЕКТРООБОРУДОВАНИЕ</w:t>
      </w:r>
      <w:r>
        <w:rPr>
          <w:noProof/>
          <w:color w:val="000000" w:themeColor="text1"/>
        </w:rPr>
        <w:t xml:space="preserve"> - </w:t>
      </w:r>
      <w:r w:rsidRPr="008842C1">
        <w:rPr>
          <w:color w:val="222222"/>
          <w:lang w:eastAsia="ru-RU"/>
        </w:rPr>
        <w:t>оборудование, предназначенное для производства,</w:t>
      </w:r>
      <w:r w:rsidRPr="00827555">
        <w:rPr>
          <w:color w:val="222222"/>
          <w:lang w:eastAsia="ru-RU"/>
        </w:rPr>
        <w:t xml:space="preserve"> </w:t>
      </w:r>
      <w:r>
        <w:rPr>
          <w:color w:val="222222"/>
          <w:lang w:eastAsia="ru-RU"/>
        </w:rPr>
        <w:t>передачи, распределения, преобразования или использования электрической энергии</w:t>
      </w:r>
    </w:p>
    <w:p w:rsidR="007D65CE" w:rsidRPr="002B2C0D" w:rsidRDefault="007D65CE" w:rsidP="00B453B6">
      <w:pPr>
        <w:ind w:firstLine="709"/>
        <w:jc w:val="both"/>
        <w:rPr>
          <w:b/>
          <w:noProof/>
        </w:rPr>
      </w:pPr>
    </w:p>
    <w:p w:rsidR="002B2C0D" w:rsidRPr="002B2C0D" w:rsidRDefault="002B2C0D" w:rsidP="00BD28A2">
      <w:pPr>
        <w:ind w:left="-142" w:right="-143" w:firstLine="709"/>
        <w:jc w:val="center"/>
        <w:rPr>
          <w:b/>
          <w:noProof/>
        </w:rPr>
      </w:pPr>
    </w:p>
    <w:p w:rsidR="002B2C0D" w:rsidRPr="008F7F2D" w:rsidRDefault="002B2C0D" w:rsidP="00BD28A2">
      <w:pPr>
        <w:ind w:left="-142" w:right="-143" w:firstLine="709"/>
        <w:jc w:val="center"/>
        <w:rPr>
          <w:b/>
          <w:noProof/>
        </w:rPr>
      </w:pPr>
    </w:p>
    <w:p w:rsidR="00BD28A2" w:rsidRPr="00434ADA" w:rsidRDefault="00241275" w:rsidP="00BD28A2">
      <w:pPr>
        <w:ind w:left="-142" w:right="-143" w:firstLine="709"/>
        <w:jc w:val="center"/>
        <w:rPr>
          <w:b/>
          <w:bCs/>
          <w:caps/>
        </w:rPr>
      </w:pPr>
      <w:r>
        <w:rPr>
          <w:b/>
          <w:noProof/>
        </w:rPr>
        <w:fldChar w:fldCharType="begin">
          <w:ffData>
            <w:name w:val="ТекстовоеПоле642"/>
            <w:enabled/>
            <w:calcOnExit w:val="0"/>
            <w:textInput/>
          </w:ffData>
        </w:fldChar>
      </w:r>
      <w:bookmarkStart w:id="7" w:name="ТекстовоеПоле642"/>
      <w:r w:rsidR="00BD28A2">
        <w:rPr>
          <w:b/>
          <w:noProof/>
        </w:rPr>
        <w:instrText xml:space="preserve"> FORMTEXT </w:instrText>
      </w:r>
      <w:r>
        <w:rPr>
          <w:b/>
          <w:noProof/>
        </w:rPr>
      </w:r>
      <w:r>
        <w:rPr>
          <w:b/>
          <w:noProof/>
        </w:rPr>
        <w:fldChar w:fldCharType="separate"/>
      </w:r>
      <w:r w:rsidR="00BD28A2">
        <w:rPr>
          <w:b/>
          <w:noProof/>
        </w:rPr>
        <w:t>2.</w:t>
      </w:r>
      <w:r w:rsidR="00BD28A2">
        <w:rPr>
          <w:b/>
          <w:noProof/>
        </w:rPr>
        <w:t> </w:t>
      </w:r>
      <w:r>
        <w:rPr>
          <w:b/>
          <w:noProof/>
        </w:rPr>
        <w:fldChar w:fldCharType="end"/>
      </w:r>
      <w:bookmarkEnd w:id="7"/>
      <w:r w:rsidR="00BD28A2">
        <w:rPr>
          <w:b/>
          <w:noProof/>
        </w:rPr>
        <w:t>Предмет Договора</w:t>
      </w:r>
    </w:p>
    <w:p w:rsidR="00BD28A2" w:rsidRPr="00434ADA" w:rsidRDefault="00BD28A2" w:rsidP="00BD28A2">
      <w:pPr>
        <w:ind w:left="-142" w:right="-143" w:firstLine="709"/>
        <w:jc w:val="center"/>
      </w:pPr>
    </w:p>
    <w:p w:rsidR="00BD28A2" w:rsidRPr="00434ADA" w:rsidRDefault="00241275" w:rsidP="005A6BCF">
      <w:pPr>
        <w:jc w:val="both"/>
      </w:pPr>
      <w:r>
        <w:lastRenderedPageBreak/>
        <w:fldChar w:fldCharType="begin">
          <w:ffData>
            <w:name w:val="ТекстовоеПоле643"/>
            <w:enabled/>
            <w:calcOnExit w:val="0"/>
            <w:textInput/>
          </w:ffData>
        </w:fldChar>
      </w:r>
      <w:bookmarkStart w:id="8" w:name="ТекстовоеПоле643"/>
      <w:r w:rsidR="00BD28A2">
        <w:instrText xml:space="preserve"> FORMTEXT </w:instrText>
      </w:r>
      <w:r>
        <w:fldChar w:fldCharType="separate"/>
      </w:r>
      <w:r w:rsidR="00BD28A2">
        <w:rPr>
          <w:noProof/>
        </w:rPr>
        <w:t>2.1.</w:t>
      </w:r>
      <w:r w:rsidR="00BD28A2">
        <w:rPr>
          <w:noProof/>
        </w:rPr>
        <w:t> </w:t>
      </w:r>
      <w:r>
        <w:fldChar w:fldCharType="end"/>
      </w:r>
      <w:bookmarkEnd w:id="8"/>
      <w:r w:rsidR="00BD28A2">
        <w:t>Поставщик</w:t>
      </w:r>
      <w:r w:rsidR="00BD28A2" w:rsidRPr="00434ADA">
        <w:t xml:space="preserve"> обязуется </w:t>
      </w:r>
      <w:r w:rsidR="00BD28A2">
        <w:t>поставить</w:t>
      </w:r>
      <w:r w:rsidR="007D65CE" w:rsidRPr="007D65CE">
        <w:t xml:space="preserve"> </w:t>
      </w:r>
      <w:r>
        <w:fldChar w:fldCharType="begin">
          <w:ffData>
            <w:name w:val="ТекстовоеПоле472"/>
            <w:enabled/>
            <w:calcOnExit w:val="0"/>
            <w:textInput/>
          </w:ffData>
        </w:fldChar>
      </w:r>
      <w:bookmarkStart w:id="9" w:name="ТекстовоеПоле472"/>
      <w:r w:rsidR="00BD28A2">
        <w:instrText xml:space="preserve"> FORMTEXT </w:instrText>
      </w:r>
      <w:r>
        <w:fldChar w:fldCharType="separate"/>
      </w:r>
      <w:r w:rsidR="008842C1">
        <w:rPr>
          <w:noProof/>
        </w:rPr>
        <w:t xml:space="preserve"> </w:t>
      </w:r>
      <w:r w:rsidR="007D65CE">
        <w:t>Покупателю Электрооборудование (далее – Т</w:t>
      </w:r>
      <w:r w:rsidR="007D65CE" w:rsidRPr="00434ADA">
        <w:t>овар</w:t>
      </w:r>
      <w:r w:rsidR="007D65CE">
        <w:t>)</w:t>
      </w:r>
      <w:r w:rsidR="007D65CE" w:rsidRPr="007D65CE">
        <w:t xml:space="preserve"> </w:t>
      </w:r>
      <w:r w:rsidR="008842C1">
        <w:rPr>
          <w:noProof/>
        </w:rPr>
        <w:t>в ассотрименте, количестве, с</w:t>
      </w:r>
      <w:r w:rsidR="00BD28A2">
        <w:rPr>
          <w:noProof/>
        </w:rPr>
        <w:t>огласно Спецификации (Приложение №1) к настоящему Договору</w:t>
      </w:r>
      <w:r>
        <w:fldChar w:fldCharType="end"/>
      </w:r>
      <w:bookmarkEnd w:id="9"/>
      <w:r w:rsidR="00BD28A2">
        <w:t>,</w:t>
      </w:r>
      <w:r w:rsidR="00BD28A2" w:rsidRPr="00434ADA">
        <w:t xml:space="preserve"> а Покупатель обязуется </w:t>
      </w:r>
      <w:r w:rsidR="00BD28A2">
        <w:t>принять Т</w:t>
      </w:r>
      <w:r w:rsidR="00BD28A2" w:rsidRPr="00434ADA">
        <w:t xml:space="preserve">овар </w:t>
      </w:r>
      <w:r w:rsidR="00BD28A2">
        <w:t xml:space="preserve">при условии его соответствия требованиям установленным в настоящем Договоре, </w:t>
      </w:r>
      <w:r w:rsidR="00BD28A2" w:rsidRPr="00434ADA">
        <w:t xml:space="preserve">и </w:t>
      </w:r>
      <w:r w:rsidR="00BD28A2">
        <w:t xml:space="preserve">произвести </w:t>
      </w:r>
      <w:r w:rsidR="00BD28A2" w:rsidRPr="00434ADA">
        <w:t>его оплату на условиях на</w:t>
      </w:r>
      <w:r w:rsidR="00BD28A2">
        <w:t>стоящего Д</w:t>
      </w:r>
      <w:r w:rsidR="00BD28A2" w:rsidRPr="00434ADA">
        <w:t>оговора.</w:t>
      </w:r>
    </w:p>
    <w:p w:rsidR="00BD28A2" w:rsidRDefault="00BD28A2" w:rsidP="00BD28A2">
      <w:pPr>
        <w:ind w:left="-142" w:right="-143" w:firstLine="709"/>
        <w:jc w:val="center"/>
        <w:rPr>
          <w:b/>
          <w:bCs/>
        </w:rPr>
      </w:pPr>
    </w:p>
    <w:p w:rsidR="00BD28A2" w:rsidRDefault="00241275" w:rsidP="00BD28A2">
      <w:pPr>
        <w:ind w:left="-142" w:right="-143" w:firstLine="709"/>
        <w:jc w:val="center"/>
        <w:rPr>
          <w:b/>
        </w:rPr>
      </w:pPr>
      <w:r>
        <w:rPr>
          <w:b/>
          <w:bCs/>
        </w:rPr>
        <w:fldChar w:fldCharType="begin">
          <w:ffData>
            <w:name w:val="ТекстовоеПоле645"/>
            <w:enabled/>
            <w:calcOnExit w:val="0"/>
            <w:textInput/>
          </w:ffData>
        </w:fldChar>
      </w:r>
      <w:bookmarkStart w:id="10" w:name="ТекстовоеПоле645"/>
      <w:r w:rsidR="00BD28A2">
        <w:rPr>
          <w:b/>
          <w:bCs/>
        </w:rPr>
        <w:instrText xml:space="preserve"> FORMTEXT </w:instrText>
      </w:r>
      <w:r>
        <w:rPr>
          <w:b/>
          <w:bCs/>
        </w:rPr>
      </w:r>
      <w:r>
        <w:rPr>
          <w:b/>
          <w:bCs/>
        </w:rPr>
        <w:fldChar w:fldCharType="separate"/>
      </w:r>
      <w:r w:rsidR="00BD28A2">
        <w:rPr>
          <w:b/>
          <w:bCs/>
          <w:noProof/>
        </w:rPr>
        <w:t>3.</w:t>
      </w:r>
      <w:r w:rsidR="00BD28A2">
        <w:rPr>
          <w:b/>
          <w:bCs/>
          <w:noProof/>
        </w:rPr>
        <w:t> </w:t>
      </w:r>
      <w:r>
        <w:rPr>
          <w:b/>
          <w:bCs/>
        </w:rPr>
        <w:fldChar w:fldCharType="end"/>
      </w:r>
      <w:bookmarkEnd w:id="10"/>
      <w:r w:rsidR="00BD28A2">
        <w:rPr>
          <w:b/>
        </w:rPr>
        <w:t>Права и обязанности Сторон</w:t>
      </w:r>
    </w:p>
    <w:p w:rsidR="00BD28A2" w:rsidRPr="00434ADA" w:rsidRDefault="00BD28A2" w:rsidP="00BD28A2">
      <w:pPr>
        <w:ind w:left="-142" w:right="-143" w:firstLine="709"/>
        <w:jc w:val="center"/>
        <w:rPr>
          <w:b/>
          <w:bCs/>
        </w:rPr>
      </w:pPr>
    </w:p>
    <w:p w:rsidR="007D65CE" w:rsidRPr="002B2C0D" w:rsidRDefault="00241275" w:rsidP="00B453B6">
      <w:pPr>
        <w:jc w:val="both"/>
        <w:rPr>
          <w:b/>
        </w:rPr>
      </w:pPr>
      <w:r>
        <w:rPr>
          <w:b/>
        </w:rPr>
        <w:fldChar w:fldCharType="begin">
          <w:ffData>
            <w:name w:val="ТекстовоеПоле646"/>
            <w:enabled/>
            <w:calcOnExit w:val="0"/>
            <w:textInput/>
          </w:ffData>
        </w:fldChar>
      </w:r>
      <w:bookmarkStart w:id="11" w:name="ТекстовоеПоле646"/>
      <w:r w:rsidR="00BD28A2">
        <w:rPr>
          <w:b/>
        </w:rPr>
        <w:instrText xml:space="preserve"> FORMTEXT </w:instrText>
      </w:r>
      <w:r>
        <w:rPr>
          <w:b/>
        </w:rPr>
      </w:r>
      <w:r>
        <w:rPr>
          <w:b/>
        </w:rPr>
        <w:fldChar w:fldCharType="separate"/>
      </w:r>
      <w:r w:rsidR="00BD28A2">
        <w:rPr>
          <w:b/>
          <w:noProof/>
        </w:rPr>
        <w:t>3.1.</w:t>
      </w:r>
      <w:r w:rsidR="00BD28A2">
        <w:rPr>
          <w:b/>
          <w:noProof/>
        </w:rPr>
        <w:t> </w:t>
      </w:r>
      <w:r>
        <w:rPr>
          <w:b/>
        </w:rPr>
        <w:fldChar w:fldCharType="end"/>
      </w:r>
      <w:bookmarkEnd w:id="11"/>
      <w:r w:rsidR="00BD28A2">
        <w:rPr>
          <w:b/>
        </w:rPr>
        <w:t>Поставщик обязан</w:t>
      </w:r>
      <w:r w:rsidR="00BD28A2" w:rsidRPr="00434ADA">
        <w:rPr>
          <w:b/>
        </w:rPr>
        <w:t>:</w:t>
      </w:r>
    </w:p>
    <w:p w:rsidR="00BD28A2" w:rsidRPr="007D65CE" w:rsidRDefault="00241275" w:rsidP="00B453B6">
      <w:pPr>
        <w:jc w:val="both"/>
        <w:rPr>
          <w:b/>
        </w:rPr>
      </w:pPr>
      <w:r>
        <w:fldChar w:fldCharType="begin">
          <w:ffData>
            <w:name w:val="ТекстовоеПоле647"/>
            <w:enabled/>
            <w:calcOnExit w:val="0"/>
            <w:textInput/>
          </w:ffData>
        </w:fldChar>
      </w:r>
      <w:bookmarkStart w:id="12" w:name="ТекстовоеПоле647"/>
      <w:r w:rsidR="00BD28A2">
        <w:instrText xml:space="preserve"> FORMTEXT </w:instrText>
      </w:r>
      <w:r>
        <w:fldChar w:fldCharType="separate"/>
      </w:r>
      <w:r w:rsidR="00BD28A2">
        <w:rPr>
          <w:noProof/>
        </w:rPr>
        <w:t>3.1.1.</w:t>
      </w:r>
      <w:r w:rsidR="00BD28A2">
        <w:rPr>
          <w:noProof/>
        </w:rPr>
        <w:t> </w:t>
      </w:r>
      <w:r>
        <w:fldChar w:fldCharType="end"/>
      </w:r>
      <w:bookmarkEnd w:id="12"/>
      <w:r w:rsidR="00BD28A2" w:rsidRPr="00434ADA">
        <w:t>В срок, установленный Приложением № 3</w:t>
      </w:r>
      <w:r w:rsidR="00BD28A2">
        <w:t xml:space="preserve"> </w:t>
      </w:r>
      <w:r w:rsidR="00BD28A2" w:rsidRPr="00434ADA">
        <w:t xml:space="preserve">к настоящему Договору, </w:t>
      </w:r>
      <w:r w:rsidR="00BD28A2">
        <w:t xml:space="preserve">поставить </w:t>
      </w:r>
      <w:r w:rsidR="00BD28A2" w:rsidRPr="00434ADA">
        <w:t xml:space="preserve">Товар на склад Покупателя, месторасположение которого указано в Приложении № 4 </w:t>
      </w:r>
      <w:r w:rsidR="00BD28A2">
        <w:t>к настоящему Договору</w:t>
      </w:r>
      <w:r w:rsidR="00827555">
        <w:t>. Доставка товара на склад Покупателя осуществляется за счёт Поставщика</w:t>
      </w:r>
    </w:p>
    <w:p w:rsidR="00BD28A2" w:rsidRDefault="00241275" w:rsidP="00B453B6">
      <w:pPr>
        <w:pStyle w:val="21"/>
        <w:spacing w:after="0" w:line="240" w:lineRule="auto"/>
        <w:jc w:val="both"/>
      </w:pPr>
      <w:r>
        <w:rPr>
          <w:color w:val="000000"/>
        </w:rPr>
        <w:fldChar w:fldCharType="begin">
          <w:ffData>
            <w:name w:val="ТекстовоеПоле648"/>
            <w:enabled/>
            <w:calcOnExit w:val="0"/>
            <w:textInput/>
          </w:ffData>
        </w:fldChar>
      </w:r>
      <w:bookmarkStart w:id="13" w:name="ТекстовоеПоле648"/>
      <w:r w:rsidR="00BD28A2">
        <w:rPr>
          <w:color w:val="000000"/>
        </w:rPr>
        <w:instrText xml:space="preserve"> FORMTEXT </w:instrText>
      </w:r>
      <w:r>
        <w:rPr>
          <w:color w:val="000000"/>
        </w:rPr>
      </w:r>
      <w:r>
        <w:rPr>
          <w:color w:val="000000"/>
        </w:rPr>
        <w:fldChar w:fldCharType="separate"/>
      </w:r>
      <w:r w:rsidR="00BD28A2">
        <w:rPr>
          <w:noProof/>
          <w:color w:val="000000"/>
        </w:rPr>
        <w:t>3.1.2.</w:t>
      </w:r>
      <w:r w:rsidR="00BD28A2">
        <w:rPr>
          <w:noProof/>
          <w:color w:val="000000"/>
        </w:rPr>
        <w:t> </w:t>
      </w:r>
      <w:r>
        <w:rPr>
          <w:color w:val="000000"/>
        </w:rPr>
        <w:fldChar w:fldCharType="end"/>
      </w:r>
      <w:bookmarkEnd w:id="13"/>
      <w:r w:rsidR="00BD28A2">
        <w:t xml:space="preserve">Поставить </w:t>
      </w:r>
      <w:r w:rsidR="00BD28A2" w:rsidRPr="00434ADA">
        <w:t>Товар надлежащего качества, в соответствии  условиям настоящего Договора</w:t>
      </w:r>
      <w:r w:rsidR="007034AA">
        <w:t xml:space="preserve"> (Требования к качеству Товара в Приложении №1)</w:t>
      </w:r>
      <w:r w:rsidR="00BD28A2" w:rsidRPr="00434ADA">
        <w:t>, сопроводительной документации, требованиям</w:t>
      </w:r>
      <w:r w:rsidR="00483DCB">
        <w:t>и</w:t>
      </w:r>
      <w:r w:rsidR="00BD28A2" w:rsidRPr="00434ADA">
        <w:t xml:space="preserve"> нормативных актов РФ. </w:t>
      </w:r>
    </w:p>
    <w:p w:rsidR="00BE2CD3" w:rsidRDefault="00241275" w:rsidP="00B453B6">
      <w:pPr>
        <w:pStyle w:val="21"/>
        <w:spacing w:after="0" w:line="240" w:lineRule="auto"/>
        <w:jc w:val="both"/>
      </w:pPr>
      <w:r>
        <w:rPr>
          <w:color w:val="000000"/>
        </w:rPr>
        <w:fldChar w:fldCharType="begin">
          <w:ffData>
            <w:name w:val="ТекстовоеПоле648"/>
            <w:enabled/>
            <w:calcOnExit w:val="0"/>
            <w:textInput/>
          </w:ffData>
        </w:fldChar>
      </w:r>
      <w:r w:rsidR="00827555">
        <w:rPr>
          <w:color w:val="000000"/>
        </w:rPr>
        <w:instrText xml:space="preserve"> FORMTEXT </w:instrText>
      </w:r>
      <w:r>
        <w:rPr>
          <w:color w:val="000000"/>
        </w:rPr>
      </w:r>
      <w:r>
        <w:rPr>
          <w:color w:val="000000"/>
        </w:rPr>
        <w:fldChar w:fldCharType="separate"/>
      </w:r>
      <w:r w:rsidR="00827555">
        <w:rPr>
          <w:noProof/>
          <w:color w:val="000000"/>
        </w:rPr>
        <w:t>3.1.3.</w:t>
      </w:r>
      <w:r w:rsidR="00827555">
        <w:rPr>
          <w:noProof/>
          <w:color w:val="000000"/>
        </w:rPr>
        <w:t> </w:t>
      </w:r>
      <w:r>
        <w:rPr>
          <w:color w:val="000000"/>
        </w:rPr>
        <w:fldChar w:fldCharType="end"/>
      </w:r>
      <w:r w:rsidR="00827555">
        <w:t>Соблюдать гарантийные обязательства, предусмотренные Приложением №1</w:t>
      </w:r>
      <w:r w:rsidR="00E5710E">
        <w:t xml:space="preserve">1 к </w:t>
      </w:r>
      <w:r w:rsidR="00827555">
        <w:t>настоящему</w:t>
      </w:r>
      <w:r w:rsidR="009B593A">
        <w:t xml:space="preserve"> Договору, а также </w:t>
      </w:r>
      <w:r w:rsidR="00617D64">
        <w:t>приложить</w:t>
      </w:r>
      <w:r w:rsidR="009B593A">
        <w:t xml:space="preserve"> инструкцию по эксплуатации и сервисную книжку в отношении каждой из позиций, составляющих Товар.</w:t>
      </w:r>
    </w:p>
    <w:p w:rsidR="00BD28A2" w:rsidRDefault="00241275" w:rsidP="00B453B6">
      <w:pPr>
        <w:pStyle w:val="21"/>
        <w:spacing w:after="0" w:line="240" w:lineRule="auto"/>
        <w:jc w:val="both"/>
      </w:pPr>
      <w:r>
        <w:fldChar w:fldCharType="begin">
          <w:ffData>
            <w:name w:val="ТекстовоеПоле670"/>
            <w:enabled/>
            <w:calcOnExit w:val="0"/>
            <w:textInput/>
          </w:ffData>
        </w:fldChar>
      </w:r>
      <w:r w:rsidR="00BD28A2">
        <w:instrText xml:space="preserve"> FORMTEXT </w:instrText>
      </w:r>
      <w:r>
        <w:fldChar w:fldCharType="separate"/>
      </w:r>
      <w:r w:rsidR="00BD28A2">
        <w:rPr>
          <w:noProof/>
        </w:rPr>
        <w:t>3.1.</w:t>
      </w:r>
      <w:r w:rsidR="005350DF">
        <w:rPr>
          <w:noProof/>
        </w:rPr>
        <w:t>4</w:t>
      </w:r>
      <w:r w:rsidR="00BD28A2">
        <w:rPr>
          <w:noProof/>
        </w:rPr>
        <w:t>.</w:t>
      </w:r>
      <w:r w:rsidR="00BD28A2">
        <w:rPr>
          <w:noProof/>
        </w:rPr>
        <w:t> </w:t>
      </w:r>
      <w:r>
        <w:fldChar w:fldCharType="end"/>
      </w:r>
      <w:r w:rsidR="00BD28A2">
        <w:t xml:space="preserve">Произвести разгрузку Товара </w:t>
      </w:r>
      <w:r w:rsidR="00827555">
        <w:t xml:space="preserve">своими силами, </w:t>
      </w:r>
      <w:r w:rsidR="00BD28A2">
        <w:t>в специально отведенных местах, определенных Покупателем</w:t>
      </w:r>
      <w:r>
        <w:fldChar w:fldCharType="begin">
          <w:ffData>
            <w:name w:val="ТекстовоеПоле706"/>
            <w:enabled/>
            <w:calcOnExit w:val="0"/>
            <w:textInput/>
          </w:ffData>
        </w:fldChar>
      </w:r>
      <w:bookmarkStart w:id="14" w:name="ТекстовоеПоле706"/>
      <w:r w:rsidR="00BD28A2">
        <w:instrText xml:space="preserve"> FORMTEXT </w:instrText>
      </w:r>
      <w:r>
        <w:fldChar w:fldCharType="separate"/>
      </w:r>
      <w:r w:rsidR="00BD28A2">
        <w:rPr>
          <w:noProof/>
        </w:rPr>
        <w:t> </w:t>
      </w:r>
      <w:r w:rsidR="00BD28A2">
        <w:t>в неклиентских зонах, в соответствии с п.3.2.7.</w:t>
      </w:r>
      <w:r w:rsidR="00BD28A2">
        <w:rPr>
          <w:noProof/>
        </w:rPr>
        <w:t> </w:t>
      </w:r>
      <w:r>
        <w:fldChar w:fldCharType="end"/>
      </w:r>
      <w:bookmarkEnd w:id="14"/>
    </w:p>
    <w:p w:rsidR="00BD28A2" w:rsidRDefault="00241275" w:rsidP="00B453B6">
      <w:pPr>
        <w:pStyle w:val="21"/>
        <w:spacing w:after="0" w:line="240" w:lineRule="auto"/>
        <w:jc w:val="both"/>
        <w:rPr>
          <w:noProof/>
        </w:rPr>
      </w:pPr>
      <w:r>
        <w:rPr>
          <w:noProof/>
        </w:rPr>
        <w:fldChar w:fldCharType="begin">
          <w:ffData>
            <w:name w:val="ТекстовоеПоле479"/>
            <w:enabled/>
            <w:calcOnExit w:val="0"/>
            <w:textInput/>
          </w:ffData>
        </w:fldChar>
      </w:r>
      <w:r w:rsidR="00BD28A2">
        <w:rPr>
          <w:noProof/>
        </w:rPr>
        <w:instrText xml:space="preserve"> FORMTEXT </w:instrText>
      </w:r>
      <w:r>
        <w:rPr>
          <w:noProof/>
        </w:rPr>
      </w:r>
      <w:r>
        <w:rPr>
          <w:noProof/>
        </w:rPr>
        <w:fldChar w:fldCharType="separate"/>
      </w:r>
      <w:r w:rsidR="005350DF">
        <w:rPr>
          <w:noProof/>
        </w:rPr>
        <w:t>3.1.5</w:t>
      </w:r>
      <w:r w:rsidR="00BD28A2">
        <w:rPr>
          <w:noProof/>
        </w:rPr>
        <w:t>.</w:t>
      </w:r>
      <w:r w:rsidR="00BD28A2">
        <w:rPr>
          <w:noProof/>
        </w:rPr>
        <w:t> </w:t>
      </w:r>
      <w:r>
        <w:rPr>
          <w:noProof/>
        </w:rPr>
        <w:fldChar w:fldCharType="end"/>
      </w:r>
      <w:r w:rsidRPr="00ED0B98">
        <w:rPr>
          <w:noProof/>
        </w:rPr>
        <w:fldChar w:fldCharType="begin">
          <w:ffData>
            <w:name w:val="ТекстовоеПоле488"/>
            <w:enabled/>
            <w:calcOnExit w:val="0"/>
            <w:textInput/>
          </w:ffData>
        </w:fldChar>
      </w:r>
      <w:r w:rsidR="00BD28A2" w:rsidRPr="00ED0B98">
        <w:rPr>
          <w:noProof/>
        </w:rPr>
        <w:instrText xml:space="preserve"> FORMTEXT </w:instrText>
      </w:r>
      <w:r w:rsidRPr="00ED0B98">
        <w:rPr>
          <w:noProof/>
        </w:rPr>
      </w:r>
      <w:r w:rsidRPr="00ED0B98">
        <w:rPr>
          <w:noProof/>
        </w:rPr>
        <w:fldChar w:fldCharType="separate"/>
      </w:r>
      <w:r w:rsidR="00BD28A2">
        <w:t xml:space="preserve">В течение пяти рабочих дней с даты получения Акта сверки взаиморасчетов от Покупателя </w:t>
      </w:r>
      <w:r w:rsidR="00BD28A2" w:rsidRPr="00ED0B98">
        <w:t>подписать полученные экземпляры Акта сверки взаиморасчетов за отче</w:t>
      </w:r>
      <w:r w:rsidR="00BD28A2">
        <w:t>тный месяц и передать Покупателю</w:t>
      </w:r>
      <w:r w:rsidR="00BD28A2" w:rsidRPr="00ED0B98">
        <w:t xml:space="preserve"> один экземпляр подписанного указанного Акта</w:t>
      </w:r>
      <w:r w:rsidR="00BD28A2">
        <w:t>,</w:t>
      </w:r>
      <w:r w:rsidR="00BD28A2" w:rsidRPr="00ED0B98">
        <w:t xml:space="preserve"> либо направить свои мотивированные возражения против подписания Акта.</w:t>
      </w:r>
      <w:r w:rsidR="00BD28A2" w:rsidRPr="00ED0B98">
        <w:rPr>
          <w:noProof/>
        </w:rPr>
        <w:t> </w:t>
      </w:r>
      <w:r w:rsidRPr="00ED0B98">
        <w:rPr>
          <w:noProof/>
        </w:rPr>
        <w:fldChar w:fldCharType="end"/>
      </w:r>
    </w:p>
    <w:p w:rsidR="00BD28A2" w:rsidRDefault="00241275" w:rsidP="00B453B6">
      <w:pPr>
        <w:tabs>
          <w:tab w:val="left" w:pos="20245"/>
        </w:tabs>
        <w:autoSpaceDE w:val="0"/>
        <w:autoSpaceDN w:val="0"/>
        <w:adjustRightInd w:val="0"/>
        <w:jc w:val="both"/>
      </w:pPr>
      <w:r>
        <w:fldChar w:fldCharType="begin">
          <w:ffData>
            <w:name w:val="ТекстовоеПоле480"/>
            <w:enabled/>
            <w:calcOnExit w:val="0"/>
            <w:textInput/>
          </w:ffData>
        </w:fldChar>
      </w:r>
      <w:bookmarkStart w:id="15" w:name="ТекстовоеПоле480"/>
      <w:r w:rsidR="00BD28A2">
        <w:instrText xml:space="preserve"> FORMTEXT </w:instrText>
      </w:r>
      <w:r>
        <w:fldChar w:fldCharType="separate"/>
      </w:r>
      <w:r w:rsidR="005350DF">
        <w:rPr>
          <w:noProof/>
        </w:rPr>
        <w:t>3.1.6</w:t>
      </w:r>
      <w:r w:rsidR="00BD28A2">
        <w:rPr>
          <w:noProof/>
        </w:rPr>
        <w:t>.</w:t>
      </w:r>
      <w:r w:rsidR="00BD28A2">
        <w:rPr>
          <w:noProof/>
        </w:rPr>
        <w:t> </w:t>
      </w:r>
      <w:r>
        <w:fldChar w:fldCharType="end"/>
      </w:r>
      <w:bookmarkEnd w:id="15"/>
      <w:r w:rsidR="00BD28A2">
        <w:t xml:space="preserve"> </w:t>
      </w:r>
      <w:r w:rsidRPr="000E01CB">
        <w:rPr>
          <w:szCs w:val="28"/>
        </w:rPr>
        <w:fldChar w:fldCharType="begin">
          <w:ffData>
            <w:name w:val="ТекстовоеПоле8"/>
            <w:enabled/>
            <w:calcOnExit w:val="0"/>
            <w:textInput/>
          </w:ffData>
        </w:fldChar>
      </w:r>
      <w:r w:rsidR="00BD28A2" w:rsidRPr="000E01CB">
        <w:rPr>
          <w:szCs w:val="28"/>
        </w:rPr>
        <w:instrText xml:space="preserve"> FORMTEXT </w:instrText>
      </w:r>
      <w:r w:rsidRPr="000E01CB">
        <w:rPr>
          <w:szCs w:val="28"/>
        </w:rPr>
      </w:r>
      <w:r w:rsidRPr="000E01CB">
        <w:rPr>
          <w:szCs w:val="28"/>
        </w:rPr>
        <w:fldChar w:fldCharType="separate"/>
      </w:r>
      <w:r w:rsidR="00BD28A2">
        <w:rPr>
          <w:szCs w:val="28"/>
        </w:rPr>
        <w:t>Поставщик</w:t>
      </w:r>
      <w:r w:rsidRPr="000E01CB">
        <w:rPr>
          <w:szCs w:val="28"/>
        </w:rPr>
        <w:fldChar w:fldCharType="end"/>
      </w:r>
      <w:r w:rsidR="00BD28A2" w:rsidRPr="000E01CB">
        <w:rPr>
          <w:rFonts w:eastAsia="Calibri"/>
          <w:szCs w:val="22"/>
          <w:lang w:eastAsia="en-US"/>
        </w:rPr>
        <w:t xml:space="preserve"> обязуется соблюдать</w:t>
      </w:r>
      <w:r w:rsidR="00BD28A2" w:rsidRPr="000E01CB">
        <w:t xml:space="preserve"> </w:t>
      </w:r>
      <w:r w:rsidR="00BD28A2" w:rsidRPr="000E01CB">
        <w:rPr>
          <w:rFonts w:eastAsia="Calibri"/>
          <w:szCs w:val="22"/>
          <w:lang w:eastAsia="en-US"/>
        </w:rPr>
        <w:t xml:space="preserve">в отношении персонала </w:t>
      </w:r>
      <w:r w:rsidRPr="000E01CB">
        <w:rPr>
          <w:szCs w:val="28"/>
        </w:rPr>
        <w:fldChar w:fldCharType="begin">
          <w:ffData>
            <w:name w:val="ТекстовоеПоле8"/>
            <w:enabled/>
            <w:calcOnExit w:val="0"/>
            <w:textInput/>
          </w:ffData>
        </w:fldChar>
      </w:r>
      <w:r w:rsidR="00BD28A2" w:rsidRPr="000E01CB">
        <w:rPr>
          <w:szCs w:val="28"/>
        </w:rPr>
        <w:instrText xml:space="preserve"> FORMTEXT </w:instrText>
      </w:r>
      <w:r w:rsidRPr="000E01CB">
        <w:rPr>
          <w:szCs w:val="28"/>
        </w:rPr>
      </w:r>
      <w:r w:rsidRPr="000E01CB">
        <w:rPr>
          <w:szCs w:val="28"/>
        </w:rPr>
        <w:fldChar w:fldCharType="separate"/>
      </w:r>
      <w:r w:rsidR="00BD28A2" w:rsidRPr="000E01CB">
        <w:rPr>
          <w:rFonts w:eastAsia="Calibri"/>
          <w:szCs w:val="22"/>
          <w:lang w:eastAsia="en-US"/>
        </w:rPr>
        <w:t xml:space="preserve"> </w:t>
      </w:r>
      <w:r w:rsidR="00BD28A2">
        <w:rPr>
          <w:rFonts w:eastAsia="Calibri"/>
          <w:szCs w:val="22"/>
          <w:lang w:eastAsia="en-US"/>
        </w:rPr>
        <w:t>Покупателя</w:t>
      </w:r>
      <w:r w:rsidR="00BD28A2" w:rsidRPr="000E01CB">
        <w:rPr>
          <w:szCs w:val="28"/>
        </w:rPr>
        <w:t xml:space="preserve"> </w:t>
      </w:r>
      <w:r w:rsidRPr="000E01CB">
        <w:rPr>
          <w:szCs w:val="28"/>
        </w:rPr>
        <w:fldChar w:fldCharType="end"/>
      </w:r>
      <w:r w:rsidR="00BD28A2" w:rsidRPr="000E01CB">
        <w:rPr>
          <w:rFonts w:eastAsia="Calibri"/>
          <w:szCs w:val="22"/>
          <w:lang w:eastAsia="en-US"/>
        </w:rPr>
        <w:t xml:space="preserve"> Режим кадрового нейтралитета, установленный в Приложении </w:t>
      </w:r>
      <w:r w:rsidRPr="000E01CB">
        <w:rPr>
          <w:szCs w:val="28"/>
        </w:rPr>
        <w:fldChar w:fldCharType="begin">
          <w:ffData>
            <w:name w:val="ТекстовоеПоле8"/>
            <w:enabled/>
            <w:calcOnExit w:val="0"/>
            <w:textInput/>
          </w:ffData>
        </w:fldChar>
      </w:r>
      <w:r w:rsidR="00BD28A2" w:rsidRPr="000E01CB">
        <w:rPr>
          <w:szCs w:val="28"/>
        </w:rPr>
        <w:instrText xml:space="preserve"> FORMTEXT </w:instrText>
      </w:r>
      <w:r w:rsidRPr="000E01CB">
        <w:rPr>
          <w:szCs w:val="28"/>
        </w:rPr>
      </w:r>
      <w:r w:rsidRPr="000E01CB">
        <w:rPr>
          <w:szCs w:val="28"/>
        </w:rPr>
        <w:fldChar w:fldCharType="separate"/>
      </w:r>
      <w:r w:rsidR="00BD28A2" w:rsidRPr="000E01CB">
        <w:rPr>
          <w:szCs w:val="28"/>
        </w:rPr>
        <w:t>1</w:t>
      </w:r>
      <w:r w:rsidR="0027704E">
        <w:rPr>
          <w:szCs w:val="28"/>
        </w:rPr>
        <w:t>2</w:t>
      </w:r>
      <w:r w:rsidRPr="000E01CB">
        <w:rPr>
          <w:szCs w:val="28"/>
        </w:rPr>
        <w:fldChar w:fldCharType="end"/>
      </w:r>
      <w:r w:rsidR="00BD28A2" w:rsidRPr="000E01CB">
        <w:rPr>
          <w:rFonts w:eastAsia="Calibri"/>
          <w:szCs w:val="22"/>
          <w:lang w:eastAsia="en-US"/>
        </w:rPr>
        <w:t xml:space="preserve"> к настоящему Договору.</w:t>
      </w:r>
    </w:p>
    <w:p w:rsidR="00BD28A2" w:rsidRPr="003C5136" w:rsidRDefault="00241275" w:rsidP="00B453B6">
      <w:pPr>
        <w:tabs>
          <w:tab w:val="left" w:pos="20245"/>
        </w:tabs>
        <w:autoSpaceDE w:val="0"/>
        <w:autoSpaceDN w:val="0"/>
        <w:adjustRightInd w:val="0"/>
        <w:jc w:val="both"/>
      </w:pPr>
      <w:r>
        <w:fldChar w:fldCharType="begin">
          <w:ffData>
            <w:name w:val="ТекстовоеПоле528"/>
            <w:enabled/>
            <w:calcOnExit w:val="0"/>
            <w:textInput/>
          </w:ffData>
        </w:fldChar>
      </w:r>
      <w:bookmarkStart w:id="16" w:name="ТекстовоеПоле528"/>
      <w:r w:rsidR="00BD28A2">
        <w:instrText xml:space="preserve"> FORMTEXT </w:instrText>
      </w:r>
      <w:r>
        <w:fldChar w:fldCharType="separate"/>
      </w:r>
      <w:r w:rsidR="005350DF">
        <w:t>3.1.7</w:t>
      </w:r>
      <w:r w:rsidR="00BD28A2" w:rsidRPr="003C5136">
        <w:t>. Соблюдать порядок обращения про</w:t>
      </w:r>
      <w:r w:rsidR="00BD28A2">
        <w:t>пусков</w:t>
      </w:r>
      <w:r w:rsidR="00BD28A2" w:rsidRPr="003C5136">
        <w:t>, установленн</w:t>
      </w:r>
      <w:r w:rsidR="00BD28A2">
        <w:t>ый</w:t>
      </w:r>
      <w:r w:rsidR="00BD28A2" w:rsidRPr="003C5136">
        <w:t xml:space="preserve"> Приложением № </w:t>
      </w:r>
      <w:r w:rsidR="0027704E">
        <w:t>7</w:t>
      </w:r>
      <w:r w:rsidRPr="003C5136">
        <w:fldChar w:fldCharType="begin">
          <w:ffData>
            <w:name w:val="ТекстовоеПоле16"/>
            <w:enabled/>
            <w:calcOnExit w:val="0"/>
            <w:textInput>
              <w:default w:val="к Договору"/>
            </w:textInput>
          </w:ffData>
        </w:fldChar>
      </w:r>
      <w:r w:rsidR="00BD28A2" w:rsidRPr="003C5136">
        <w:instrText xml:space="preserve"> FORMTEXT </w:instrText>
      </w:r>
      <w:r w:rsidRPr="003C5136">
        <w:fldChar w:fldCharType="separate"/>
      </w:r>
      <w:r w:rsidR="00BD28A2" w:rsidRPr="003C5136">
        <w:rPr>
          <w:noProof/>
        </w:rPr>
        <w:t xml:space="preserve"> "Порядок об</w:t>
      </w:r>
      <w:r w:rsidR="00BD28A2">
        <w:rPr>
          <w:noProof/>
        </w:rPr>
        <w:t>ращения пропусков Поставщика</w:t>
      </w:r>
      <w:r w:rsidRPr="003C5136">
        <w:fldChar w:fldCharType="end"/>
      </w:r>
      <w:r w:rsidR="00BD28A2">
        <w:t>" к настоящему Договору.</w:t>
      </w:r>
    </w:p>
    <w:p w:rsidR="00BD28A2" w:rsidRPr="003C5136" w:rsidRDefault="005350DF" w:rsidP="00B453B6">
      <w:pPr>
        <w:jc w:val="both"/>
        <w:rPr>
          <w:iCs/>
        </w:rPr>
      </w:pPr>
      <w:r>
        <w:t>3.1.7</w:t>
      </w:r>
      <w:r w:rsidR="00BD28A2">
        <w:t xml:space="preserve">.1. </w:t>
      </w:r>
      <w:r w:rsidR="00BD28A2" w:rsidRPr="003C5136">
        <w:t xml:space="preserve">В течение </w:t>
      </w:r>
      <w:r w:rsidR="00241275" w:rsidRPr="003C5136">
        <w:fldChar w:fldCharType="begin">
          <w:ffData>
            <w:name w:val="ТекстовоеПоле18"/>
            <w:enabled/>
            <w:calcOnExit w:val="0"/>
            <w:textInput>
              <w:default w:val="15 (пятнадцати) календарных дней "/>
            </w:textInput>
          </w:ffData>
        </w:fldChar>
      </w:r>
      <w:r w:rsidR="00BD28A2" w:rsidRPr="003C5136">
        <w:instrText xml:space="preserve"> FORMTEXT </w:instrText>
      </w:r>
      <w:r w:rsidR="00241275" w:rsidRPr="003C5136">
        <w:fldChar w:fldCharType="separate"/>
      </w:r>
      <w:r w:rsidR="00BD28A2" w:rsidRPr="003C5136">
        <w:rPr>
          <w:noProof/>
        </w:rPr>
        <w:t xml:space="preserve">15 (пятнадцати) календарных дней </w:t>
      </w:r>
      <w:r w:rsidR="00241275" w:rsidRPr="003C5136">
        <w:fldChar w:fldCharType="end"/>
      </w:r>
      <w:r w:rsidR="00BD28A2" w:rsidRPr="003C5136">
        <w:t xml:space="preserve"> после подписания </w:t>
      </w:r>
      <w:r w:rsidR="00241275" w:rsidRPr="003C5136">
        <w:fldChar w:fldCharType="begin">
          <w:ffData>
            <w:name w:val="ТекстовоеПоле17"/>
            <w:enabled/>
            <w:calcOnExit w:val="0"/>
            <w:textInput>
              <w:default w:val="Договора"/>
            </w:textInput>
          </w:ffData>
        </w:fldChar>
      </w:r>
      <w:r w:rsidR="00BD28A2" w:rsidRPr="003C5136">
        <w:instrText xml:space="preserve"> FORMTEXT </w:instrText>
      </w:r>
      <w:r w:rsidR="00241275" w:rsidRPr="003C5136">
        <w:fldChar w:fldCharType="separate"/>
      </w:r>
      <w:r w:rsidR="00BD28A2" w:rsidRPr="003C5136">
        <w:rPr>
          <w:noProof/>
        </w:rPr>
        <w:t>Договора</w:t>
      </w:r>
      <w:r w:rsidR="00241275" w:rsidRPr="003C5136">
        <w:fldChar w:fldCharType="end"/>
      </w:r>
      <w:r w:rsidR="00BD28A2" w:rsidRPr="003C5136">
        <w:t xml:space="preserve"> и далее, не реже одного раза в год, письменно направлять в адрес </w:t>
      </w:r>
      <w:r w:rsidR="00241275" w:rsidRPr="003C5136">
        <w:rPr>
          <w:iCs/>
        </w:rPr>
        <w:fldChar w:fldCharType="begin">
          <w:ffData>
            <w:name w:val="ТекстовоеПоле24"/>
            <w:enabled/>
            <w:calcOnExit w:val="0"/>
            <w:textInput>
              <w:default w:val="Управляющего директора ЗАО ДЭАС"/>
            </w:textInput>
          </w:ffData>
        </w:fldChar>
      </w:r>
      <w:r w:rsidR="00BD28A2" w:rsidRPr="003C5136">
        <w:rPr>
          <w:iCs/>
        </w:rPr>
        <w:instrText xml:space="preserve"> FORMTEXT </w:instrText>
      </w:r>
      <w:r w:rsidR="00241275" w:rsidRPr="003C5136">
        <w:rPr>
          <w:iCs/>
        </w:rPr>
      </w:r>
      <w:r w:rsidR="00241275" w:rsidRPr="003C5136">
        <w:rPr>
          <w:iCs/>
        </w:rPr>
        <w:fldChar w:fldCharType="separate"/>
      </w:r>
      <w:r w:rsidR="00BD28A2" w:rsidRPr="003C5136">
        <w:rPr>
          <w:iCs/>
          <w:noProof/>
        </w:rPr>
        <w:t>Управляющего директора ЗАО ДЭАС</w:t>
      </w:r>
      <w:r w:rsidR="00241275" w:rsidRPr="003C5136">
        <w:rPr>
          <w:iCs/>
        </w:rPr>
        <w:fldChar w:fldCharType="end"/>
      </w:r>
      <w:r w:rsidR="00BD28A2" w:rsidRPr="003C5136">
        <w:t xml:space="preserve"> действующую н</w:t>
      </w:r>
      <w:r w:rsidR="00BD28A2" w:rsidRPr="003C5136">
        <w:rPr>
          <w:iCs/>
        </w:rPr>
        <w:t>оменклатуру (перечень) должностей сотрудников</w:t>
      </w:r>
      <w:r w:rsidR="00BD28A2">
        <w:rPr>
          <w:iCs/>
        </w:rPr>
        <w:t xml:space="preserve"> Поставщика</w:t>
      </w:r>
      <w:r w:rsidR="00BD28A2" w:rsidRPr="003C5136">
        <w:rPr>
          <w:iCs/>
        </w:rPr>
        <w:t xml:space="preserve">, осуществляющих деятельность в </w:t>
      </w:r>
      <w:r w:rsidR="00241275" w:rsidRPr="003C5136">
        <w:fldChar w:fldCharType="begin">
          <w:ffData>
            <w:name w:val="ТекстовоеПоле11"/>
            <w:enabled/>
            <w:calcOnExit w:val="0"/>
            <w:textInput>
              <w:default w:val="КЗА и/или  ОТИ "/>
            </w:textInput>
          </w:ffData>
        </w:fldChar>
      </w:r>
      <w:r w:rsidR="00BD28A2" w:rsidRPr="003C5136">
        <w:instrText xml:space="preserve"> FORMTEXT </w:instrText>
      </w:r>
      <w:r w:rsidR="00241275" w:rsidRPr="003C5136">
        <w:fldChar w:fldCharType="separate"/>
      </w:r>
      <w:r w:rsidR="00BD28A2" w:rsidRPr="003C5136">
        <w:rPr>
          <w:noProof/>
        </w:rPr>
        <w:t xml:space="preserve">КЗА и/или  ОТИ </w:t>
      </w:r>
      <w:r w:rsidR="00241275" w:rsidRPr="003C5136">
        <w:fldChar w:fldCharType="end"/>
      </w:r>
      <w:r w:rsidR="00BD28A2" w:rsidRPr="003C5136">
        <w:rPr>
          <w:iCs/>
        </w:rPr>
        <w:t xml:space="preserve"> в соответствие с формой, установленной </w:t>
      </w:r>
      <w:r w:rsidR="00BD28A2">
        <w:t>Приложением №</w:t>
      </w:r>
      <w:r w:rsidR="00241275" w:rsidRPr="003C5136">
        <w:fldChar w:fldCharType="begin">
          <w:ffData>
            <w:name w:val="ТекстовоеПоле16"/>
            <w:enabled/>
            <w:calcOnExit w:val="0"/>
            <w:textInput>
              <w:default w:val="к Договору"/>
            </w:textInput>
          </w:ffData>
        </w:fldChar>
      </w:r>
      <w:r w:rsidR="00BD28A2" w:rsidRPr="003C5136">
        <w:instrText xml:space="preserve"> FORMTEXT </w:instrText>
      </w:r>
      <w:r w:rsidR="00241275" w:rsidRPr="003C5136">
        <w:fldChar w:fldCharType="separate"/>
      </w:r>
      <w:r w:rsidR="0027704E">
        <w:rPr>
          <w:noProof/>
        </w:rPr>
        <w:t xml:space="preserve"> 9</w:t>
      </w:r>
      <w:r w:rsidR="00BD28A2" w:rsidRPr="003C5136">
        <w:rPr>
          <w:noProof/>
        </w:rPr>
        <w:t xml:space="preserve"> "Пе</w:t>
      </w:r>
      <w:r w:rsidR="00BD28A2">
        <w:rPr>
          <w:noProof/>
        </w:rPr>
        <w:t>речень сотрудников Поставщика</w:t>
      </w:r>
      <w:r w:rsidR="00BD28A2" w:rsidRPr="003C5136">
        <w:rPr>
          <w:noProof/>
        </w:rPr>
        <w:t>, осуществляющих на законных основаниях</w:t>
      </w:r>
      <w:r w:rsidR="00BD28A2">
        <w:rPr>
          <w:noProof/>
        </w:rPr>
        <w:t xml:space="preserve"> </w:t>
      </w:r>
      <w:r w:rsidR="00BD28A2" w:rsidRPr="003C5136">
        <w:rPr>
          <w:noProof/>
        </w:rPr>
        <w:t>деятельность в КЗА и/или на ОТИ"</w:t>
      </w:r>
      <w:r w:rsidR="00241275" w:rsidRPr="003C5136">
        <w:fldChar w:fldCharType="end"/>
      </w:r>
      <w:r w:rsidR="00BD28A2" w:rsidRPr="003C5136">
        <w:t xml:space="preserve"> </w:t>
      </w:r>
      <w:r w:rsidR="00241275" w:rsidRPr="003C5136">
        <w:fldChar w:fldCharType="begin">
          <w:ffData>
            <w:name w:val="ТекстовоеПоле16"/>
            <w:enabled/>
            <w:calcOnExit w:val="0"/>
            <w:textInput>
              <w:default w:val="к Договору"/>
            </w:textInput>
          </w:ffData>
        </w:fldChar>
      </w:r>
      <w:r w:rsidR="00BD28A2" w:rsidRPr="003C5136">
        <w:instrText xml:space="preserve"> FORMTEXT </w:instrText>
      </w:r>
      <w:r w:rsidR="00241275" w:rsidRPr="003C5136">
        <w:fldChar w:fldCharType="separate"/>
      </w:r>
      <w:r w:rsidR="00BD28A2" w:rsidRPr="003C5136">
        <w:rPr>
          <w:noProof/>
        </w:rPr>
        <w:t xml:space="preserve">к </w:t>
      </w:r>
      <w:r w:rsidR="00BD28A2">
        <w:rPr>
          <w:noProof/>
        </w:rPr>
        <w:t xml:space="preserve">настоящему </w:t>
      </w:r>
      <w:r w:rsidR="00BD28A2" w:rsidRPr="003C5136">
        <w:rPr>
          <w:noProof/>
        </w:rPr>
        <w:t>Договору</w:t>
      </w:r>
      <w:r w:rsidR="00241275" w:rsidRPr="003C5136">
        <w:fldChar w:fldCharType="end"/>
      </w:r>
      <w:r w:rsidR="00BD28A2" w:rsidRPr="003C5136">
        <w:t>.</w:t>
      </w:r>
    </w:p>
    <w:p w:rsidR="00BD28A2" w:rsidRPr="003C5136" w:rsidRDefault="005350DF" w:rsidP="00B453B6">
      <w:pPr>
        <w:jc w:val="both"/>
        <w:rPr>
          <w:iCs/>
        </w:rPr>
      </w:pPr>
      <w:r>
        <w:t>3.1.7</w:t>
      </w:r>
      <w:r w:rsidR="00BD28A2">
        <w:t xml:space="preserve">.2. </w:t>
      </w:r>
      <w:r w:rsidR="00BD28A2" w:rsidRPr="003C5136">
        <w:t xml:space="preserve">В течение </w:t>
      </w:r>
      <w:r w:rsidR="00241275" w:rsidRPr="003C5136">
        <w:fldChar w:fldCharType="begin">
          <w:ffData>
            <w:name w:val="ТекстовоеПоле19"/>
            <w:enabled/>
            <w:calcOnExit w:val="0"/>
            <w:textInput>
              <w:default w:val="1 (одного) календарного дня "/>
            </w:textInput>
          </w:ffData>
        </w:fldChar>
      </w:r>
      <w:r w:rsidR="00BD28A2" w:rsidRPr="003C5136">
        <w:instrText xml:space="preserve"> FORMTEXT </w:instrText>
      </w:r>
      <w:r w:rsidR="00241275" w:rsidRPr="003C5136">
        <w:fldChar w:fldCharType="separate"/>
      </w:r>
      <w:r w:rsidR="00BD28A2" w:rsidRPr="003C5136">
        <w:rPr>
          <w:noProof/>
        </w:rPr>
        <w:t xml:space="preserve">1 (одного) календарного дня </w:t>
      </w:r>
      <w:r w:rsidR="00241275" w:rsidRPr="003C5136">
        <w:fldChar w:fldCharType="end"/>
      </w:r>
      <w:r w:rsidR="00BD28A2" w:rsidRPr="003C5136">
        <w:t xml:space="preserve"> после </w:t>
      </w:r>
      <w:r w:rsidR="00BD28A2" w:rsidRPr="003C5136">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241275" w:rsidRPr="003C5136">
        <w:fldChar w:fldCharType="begin">
          <w:ffData>
            <w:name w:val="ТекстовоеПоле11"/>
            <w:enabled/>
            <w:calcOnExit w:val="0"/>
            <w:textInput>
              <w:default w:val="КЗА и/или  ОТИ "/>
            </w:textInput>
          </w:ffData>
        </w:fldChar>
      </w:r>
      <w:r w:rsidR="00BD28A2" w:rsidRPr="003C5136">
        <w:instrText xml:space="preserve"> FORMTEXT </w:instrText>
      </w:r>
      <w:r w:rsidR="00241275" w:rsidRPr="003C5136">
        <w:fldChar w:fldCharType="separate"/>
      </w:r>
      <w:r w:rsidR="00BD28A2" w:rsidRPr="003C5136">
        <w:rPr>
          <w:noProof/>
        </w:rPr>
        <w:t xml:space="preserve">КЗА и/или  ОТИ </w:t>
      </w:r>
      <w:r w:rsidR="00241275" w:rsidRPr="003C5136">
        <w:fldChar w:fldCharType="end"/>
      </w:r>
      <w:r w:rsidR="00BD28A2" w:rsidRPr="003C5136">
        <w:rPr>
          <w:iCs/>
        </w:rPr>
        <w:t xml:space="preserve">, </w:t>
      </w:r>
      <w:r w:rsidR="00BD28A2" w:rsidRPr="003C5136">
        <w:t>письменно</w:t>
      </w:r>
      <w:r w:rsidR="00BD28A2" w:rsidRPr="003C5136">
        <w:rPr>
          <w:iCs/>
        </w:rPr>
        <w:t xml:space="preserve"> информировать об изменениях </w:t>
      </w:r>
      <w:r w:rsidR="00241275" w:rsidRPr="003C5136">
        <w:rPr>
          <w:iCs/>
        </w:rPr>
        <w:fldChar w:fldCharType="begin">
          <w:ffData>
            <w:name w:val="ТекстовоеПоле24"/>
            <w:enabled/>
            <w:calcOnExit w:val="0"/>
            <w:textInput>
              <w:default w:val="Управляющего директора ЗАО ДЭАС"/>
            </w:textInput>
          </w:ffData>
        </w:fldChar>
      </w:r>
      <w:r w:rsidR="00BD28A2" w:rsidRPr="003C5136">
        <w:rPr>
          <w:iCs/>
        </w:rPr>
        <w:instrText xml:space="preserve"> FORMTEXT </w:instrText>
      </w:r>
      <w:r w:rsidR="00241275" w:rsidRPr="003C5136">
        <w:rPr>
          <w:iCs/>
        </w:rPr>
      </w:r>
      <w:r w:rsidR="00241275" w:rsidRPr="003C5136">
        <w:rPr>
          <w:iCs/>
        </w:rPr>
        <w:fldChar w:fldCharType="separate"/>
      </w:r>
      <w:r w:rsidR="00BD28A2" w:rsidRPr="003C5136">
        <w:rPr>
          <w:iCs/>
          <w:noProof/>
        </w:rPr>
        <w:t>Управляющего директора ЗАО ДЭАС</w:t>
      </w:r>
      <w:r w:rsidR="00241275" w:rsidRPr="003C5136">
        <w:rPr>
          <w:iCs/>
        </w:rPr>
        <w:fldChar w:fldCharType="end"/>
      </w:r>
      <w:r w:rsidR="00BD28A2" w:rsidRPr="003C5136">
        <w:rPr>
          <w:iCs/>
        </w:rPr>
        <w:t xml:space="preserve">. </w:t>
      </w:r>
    </w:p>
    <w:p w:rsidR="00BD28A2" w:rsidRPr="003C5136" w:rsidRDefault="005350DF" w:rsidP="00B453B6">
      <w:pPr>
        <w:jc w:val="both"/>
        <w:rPr>
          <w:iCs/>
        </w:rPr>
      </w:pPr>
      <w:r>
        <w:t>3.1.7</w:t>
      </w:r>
      <w:r w:rsidR="00BD28A2">
        <w:t xml:space="preserve">.3. </w:t>
      </w:r>
      <w:r w:rsidR="00BD28A2" w:rsidRPr="003C5136">
        <w:t xml:space="preserve">В течение </w:t>
      </w:r>
      <w:r w:rsidR="00241275" w:rsidRPr="003C5136">
        <w:fldChar w:fldCharType="begin">
          <w:ffData>
            <w:name w:val="ТекстовоеПоле20"/>
            <w:enabled/>
            <w:calcOnExit w:val="0"/>
            <w:textInput>
              <w:default w:val="5 (пяти) календарных дней "/>
            </w:textInput>
          </w:ffData>
        </w:fldChar>
      </w:r>
      <w:r w:rsidR="00BD28A2" w:rsidRPr="003C5136">
        <w:instrText xml:space="preserve"> FORMTEXT </w:instrText>
      </w:r>
      <w:r w:rsidR="00241275" w:rsidRPr="003C5136">
        <w:fldChar w:fldCharType="separate"/>
      </w:r>
      <w:r w:rsidR="00BD28A2" w:rsidRPr="003C5136">
        <w:rPr>
          <w:noProof/>
        </w:rPr>
        <w:t xml:space="preserve">5 (пяти) календарных дней </w:t>
      </w:r>
      <w:r w:rsidR="00241275" w:rsidRPr="003C5136">
        <w:fldChar w:fldCharType="end"/>
      </w:r>
      <w:r w:rsidR="00BD28A2" w:rsidRPr="003C5136">
        <w:t xml:space="preserve"> после </w:t>
      </w:r>
      <w:r w:rsidR="00BD28A2" w:rsidRPr="003C5136">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241275" w:rsidRPr="003C5136">
        <w:fldChar w:fldCharType="begin">
          <w:ffData>
            <w:name w:val="ТекстовоеПоле11"/>
            <w:enabled/>
            <w:calcOnExit w:val="0"/>
            <w:textInput>
              <w:default w:val="КЗА и/или  ОТИ "/>
            </w:textInput>
          </w:ffData>
        </w:fldChar>
      </w:r>
      <w:r w:rsidR="00BD28A2" w:rsidRPr="003C5136">
        <w:instrText xml:space="preserve"> FORMTEXT </w:instrText>
      </w:r>
      <w:r w:rsidR="00241275" w:rsidRPr="003C5136">
        <w:fldChar w:fldCharType="separate"/>
      </w:r>
      <w:r w:rsidR="00BD28A2" w:rsidRPr="003C5136">
        <w:rPr>
          <w:noProof/>
        </w:rPr>
        <w:t>КЗА и/или  ОТИ</w:t>
      </w:r>
      <w:r w:rsidR="00241275" w:rsidRPr="003C5136">
        <w:fldChar w:fldCharType="end"/>
      </w:r>
      <w:r w:rsidR="00BD28A2" w:rsidRPr="003C5136">
        <w:t xml:space="preserve">, сдать соответствующие постоянные пропуска в </w:t>
      </w:r>
      <w:r w:rsidR="00241275" w:rsidRPr="003C5136">
        <w:fldChar w:fldCharType="begin">
          <w:ffData>
            <w:name w:val="ТекстовоеПоле25"/>
            <w:enabled/>
            <w:calcOnExit w:val="0"/>
            <w:textInput>
              <w:default w:val="бюро пропусков ЗАО ДЭАС"/>
            </w:textInput>
          </w:ffData>
        </w:fldChar>
      </w:r>
      <w:r w:rsidR="00BD28A2" w:rsidRPr="003C5136">
        <w:instrText xml:space="preserve"> FORMTEXT </w:instrText>
      </w:r>
      <w:r w:rsidR="00241275" w:rsidRPr="003C5136">
        <w:fldChar w:fldCharType="separate"/>
      </w:r>
      <w:r w:rsidR="00BD28A2" w:rsidRPr="003C5136">
        <w:rPr>
          <w:noProof/>
        </w:rPr>
        <w:t>бюро пропусков ЗАО ДЭАС</w:t>
      </w:r>
      <w:r w:rsidR="00241275" w:rsidRPr="003C5136">
        <w:fldChar w:fldCharType="end"/>
      </w:r>
      <w:r w:rsidR="00BD28A2" w:rsidRPr="003C5136">
        <w:rPr>
          <w:iCs/>
        </w:rPr>
        <w:t>.</w:t>
      </w:r>
    </w:p>
    <w:p w:rsidR="00BD28A2" w:rsidRPr="003C5136" w:rsidRDefault="005350DF" w:rsidP="00B453B6">
      <w:pPr>
        <w:jc w:val="both"/>
        <w:rPr>
          <w:iCs/>
        </w:rPr>
      </w:pPr>
      <w:r>
        <w:t>3.1.7</w:t>
      </w:r>
      <w:r w:rsidR="00BD28A2">
        <w:t xml:space="preserve">.4. </w:t>
      </w:r>
      <w:r w:rsidR="00BD28A2" w:rsidRPr="003C5136">
        <w:t>В случае потери пропуска, оформленного на сотрудника и / или на автотранспортные средства, самоходные машины и механизмы</w:t>
      </w:r>
      <w:r w:rsidR="00BD28A2">
        <w:t xml:space="preserve"> Поставщика</w:t>
      </w:r>
      <w:r w:rsidR="00BD28A2" w:rsidRPr="003C5136">
        <w:t xml:space="preserve">, в течение </w:t>
      </w:r>
      <w:r w:rsidR="00241275" w:rsidRPr="003C5136">
        <w:fldChar w:fldCharType="begin">
          <w:ffData>
            <w:name w:val="ТекстовоеПоле19"/>
            <w:enabled/>
            <w:calcOnExit w:val="0"/>
            <w:textInput>
              <w:default w:val="1 (одного) календарного дня "/>
            </w:textInput>
          </w:ffData>
        </w:fldChar>
      </w:r>
      <w:r w:rsidR="00BD28A2" w:rsidRPr="003C5136">
        <w:instrText xml:space="preserve"> FORMTEXT </w:instrText>
      </w:r>
      <w:r w:rsidR="00241275" w:rsidRPr="003C5136">
        <w:fldChar w:fldCharType="separate"/>
      </w:r>
      <w:r w:rsidR="00BD28A2" w:rsidRPr="003C5136">
        <w:rPr>
          <w:noProof/>
        </w:rPr>
        <w:t xml:space="preserve">1 (одного) календарного дня </w:t>
      </w:r>
      <w:r w:rsidR="00241275" w:rsidRPr="003C5136">
        <w:fldChar w:fldCharType="end"/>
      </w:r>
      <w:r w:rsidR="00BD28A2" w:rsidRPr="003C5136">
        <w:t xml:space="preserve"> после выявления, письменно</w:t>
      </w:r>
      <w:r w:rsidR="00BD28A2" w:rsidRPr="003C5136">
        <w:rPr>
          <w:iCs/>
        </w:rPr>
        <w:t xml:space="preserve"> проинформировать о данном факте </w:t>
      </w:r>
      <w:r w:rsidR="00241275" w:rsidRPr="003C5136">
        <w:rPr>
          <w:iCs/>
        </w:rPr>
        <w:fldChar w:fldCharType="begin">
          <w:ffData>
            <w:name w:val="ТекстовоеПоле24"/>
            <w:enabled/>
            <w:calcOnExit w:val="0"/>
            <w:textInput>
              <w:default w:val="Управляющего директора ЗАО ДЭАС"/>
            </w:textInput>
          </w:ffData>
        </w:fldChar>
      </w:r>
      <w:r w:rsidR="00BD28A2" w:rsidRPr="003C5136">
        <w:rPr>
          <w:iCs/>
        </w:rPr>
        <w:instrText xml:space="preserve"> FORMTEXT </w:instrText>
      </w:r>
      <w:r w:rsidR="00241275" w:rsidRPr="003C5136">
        <w:rPr>
          <w:iCs/>
        </w:rPr>
      </w:r>
      <w:r w:rsidR="00241275" w:rsidRPr="003C5136">
        <w:rPr>
          <w:iCs/>
        </w:rPr>
        <w:fldChar w:fldCharType="separate"/>
      </w:r>
      <w:r w:rsidR="00BD28A2" w:rsidRPr="003C5136">
        <w:rPr>
          <w:iCs/>
          <w:noProof/>
        </w:rPr>
        <w:t>Управляющего директора ЗАО ДЭАС</w:t>
      </w:r>
      <w:r w:rsidR="00241275" w:rsidRPr="003C5136">
        <w:rPr>
          <w:iCs/>
        </w:rPr>
        <w:fldChar w:fldCharType="end"/>
      </w:r>
      <w:r w:rsidR="00BD28A2" w:rsidRPr="003C5136">
        <w:rPr>
          <w:iCs/>
        </w:rPr>
        <w:t xml:space="preserve">. </w:t>
      </w:r>
    </w:p>
    <w:p w:rsidR="00BD28A2" w:rsidRPr="003C5136" w:rsidRDefault="005350DF" w:rsidP="00B453B6">
      <w:pPr>
        <w:jc w:val="both"/>
        <w:rPr>
          <w:iCs/>
        </w:rPr>
      </w:pPr>
      <w:r>
        <w:t>3.1.7</w:t>
      </w:r>
      <w:r w:rsidR="00BD28A2">
        <w:t xml:space="preserve">.5. </w:t>
      </w:r>
      <w:r w:rsidR="00BD28A2" w:rsidRPr="003C5136">
        <w:t>Доводить до сотрудников</w:t>
      </w:r>
      <w:r w:rsidR="00BD28A2">
        <w:t xml:space="preserve"> Поставщика</w:t>
      </w:r>
      <w:r w:rsidR="00BD28A2" w:rsidRPr="003C5136">
        <w:rPr>
          <w:iCs/>
        </w:rPr>
        <w:t>,</w:t>
      </w:r>
      <w:r w:rsidR="00BD28A2" w:rsidRPr="003C5136">
        <w:t xml:space="preserve"> </w:t>
      </w:r>
      <w:r w:rsidR="00BD28A2" w:rsidRPr="003C5136">
        <w:rPr>
          <w:iCs/>
        </w:rPr>
        <w:t xml:space="preserve">осуществляющих деятельность </w:t>
      </w:r>
      <w:r w:rsidR="00241275" w:rsidRPr="003C5136">
        <w:rPr>
          <w:iCs/>
        </w:rPr>
        <w:fldChar w:fldCharType="begin">
          <w:ffData>
            <w:name w:val="ТекстовоеПоле26"/>
            <w:enabled/>
            <w:calcOnExit w:val="0"/>
            <w:textInput>
              <w:default w:val="в КЗА и/или  ОТИ "/>
            </w:textInput>
          </w:ffData>
        </w:fldChar>
      </w:r>
      <w:r w:rsidR="00BD28A2" w:rsidRPr="003C5136">
        <w:rPr>
          <w:iCs/>
        </w:rPr>
        <w:instrText xml:space="preserve"> FORMTEXT </w:instrText>
      </w:r>
      <w:r w:rsidR="00241275" w:rsidRPr="003C5136">
        <w:rPr>
          <w:iCs/>
        </w:rPr>
      </w:r>
      <w:r w:rsidR="00241275" w:rsidRPr="003C5136">
        <w:rPr>
          <w:iCs/>
        </w:rPr>
        <w:fldChar w:fldCharType="separate"/>
      </w:r>
      <w:r w:rsidR="00BD28A2" w:rsidRPr="003C5136">
        <w:rPr>
          <w:iCs/>
          <w:noProof/>
        </w:rPr>
        <w:t xml:space="preserve">в КЗА и/или  ОТИ </w:t>
      </w:r>
      <w:r w:rsidR="00241275" w:rsidRPr="003C5136">
        <w:rPr>
          <w:iCs/>
        </w:rPr>
        <w:fldChar w:fldCharType="end"/>
      </w:r>
      <w:r w:rsidR="00BD28A2" w:rsidRPr="003C5136">
        <w:t xml:space="preserve"> «Правила поведения сотрудников </w:t>
      </w:r>
      <w:r w:rsidR="00BD28A2">
        <w:rPr>
          <w:iCs/>
        </w:rPr>
        <w:t xml:space="preserve">Поставщика </w:t>
      </w:r>
      <w:r w:rsidR="00241275" w:rsidRPr="003C5136">
        <w:rPr>
          <w:iCs/>
        </w:rPr>
        <w:fldChar w:fldCharType="begin">
          <w:ffData>
            <w:name w:val="ТекстовоеПоле8"/>
            <w:enabled/>
            <w:calcOnExit w:val="0"/>
            <w:textInput>
              <w:default w:val="в КЗА и/или на ОТИ"/>
            </w:textInput>
          </w:ffData>
        </w:fldChar>
      </w:r>
      <w:r w:rsidR="00BD28A2" w:rsidRPr="003C5136">
        <w:rPr>
          <w:iCs/>
        </w:rPr>
        <w:instrText xml:space="preserve"> FORMTEXT </w:instrText>
      </w:r>
      <w:r w:rsidR="00241275" w:rsidRPr="003C5136">
        <w:rPr>
          <w:iCs/>
        </w:rPr>
      </w:r>
      <w:r w:rsidR="00241275" w:rsidRPr="003C5136">
        <w:rPr>
          <w:iCs/>
        </w:rPr>
        <w:fldChar w:fldCharType="separate"/>
      </w:r>
      <w:r w:rsidR="00BD28A2" w:rsidRPr="003C5136">
        <w:rPr>
          <w:iCs/>
          <w:noProof/>
        </w:rPr>
        <w:t>в КЗА и/или на ОТИ</w:t>
      </w:r>
      <w:r w:rsidR="00241275" w:rsidRPr="003C5136">
        <w:rPr>
          <w:iCs/>
        </w:rPr>
        <w:fldChar w:fldCharType="end"/>
      </w:r>
      <w:r w:rsidR="00BD28A2" w:rsidRPr="003C5136">
        <w:t xml:space="preserve">», указанные в Приложении № </w:t>
      </w:r>
      <w:r w:rsidR="00241275" w:rsidRPr="003C5136">
        <w:fldChar w:fldCharType="begin">
          <w:ffData>
            <w:name w:val="ТекстовоеПоле16"/>
            <w:enabled/>
            <w:calcOnExit w:val="0"/>
            <w:textInput>
              <w:default w:val="к Договору"/>
            </w:textInput>
          </w:ffData>
        </w:fldChar>
      </w:r>
      <w:r w:rsidR="00BD28A2" w:rsidRPr="003C5136">
        <w:instrText xml:space="preserve"> FORMTEXT </w:instrText>
      </w:r>
      <w:r w:rsidR="00241275" w:rsidRPr="003C5136">
        <w:fldChar w:fldCharType="separate"/>
      </w:r>
      <w:r w:rsidR="0027704E">
        <w:rPr>
          <w:noProof/>
        </w:rPr>
        <w:t xml:space="preserve"> 10</w:t>
      </w:r>
      <w:r w:rsidR="00BD28A2" w:rsidRPr="003C5136">
        <w:rPr>
          <w:noProof/>
        </w:rPr>
        <w:t xml:space="preserve"> "</w:t>
      </w:r>
      <w:r w:rsidR="00BD28A2" w:rsidRPr="003C5136">
        <w:t>Правила пов</w:t>
      </w:r>
      <w:r w:rsidR="00BD28A2">
        <w:t>едения сотрудников Поставщика</w:t>
      </w:r>
      <w:r w:rsidR="00BD28A2" w:rsidRPr="003C5136">
        <w:t xml:space="preserve"> в КЗА и/или на ОТИ</w:t>
      </w:r>
      <w:r w:rsidR="00BD28A2">
        <w:t>"</w:t>
      </w:r>
      <w:r w:rsidR="00BD28A2" w:rsidRPr="003C5136">
        <w:rPr>
          <w:noProof/>
        </w:rPr>
        <w:t xml:space="preserve"> </w:t>
      </w:r>
      <w:r w:rsidR="00241275" w:rsidRPr="003C5136">
        <w:fldChar w:fldCharType="end"/>
      </w:r>
      <w:r w:rsidR="00BD28A2" w:rsidRPr="003C5136">
        <w:t xml:space="preserve"> </w:t>
      </w:r>
      <w:r w:rsidR="00241275" w:rsidRPr="003C5136">
        <w:fldChar w:fldCharType="begin">
          <w:ffData>
            <w:name w:val="ТекстовоеПоле16"/>
            <w:enabled/>
            <w:calcOnExit w:val="0"/>
            <w:textInput>
              <w:default w:val="к Договору"/>
            </w:textInput>
          </w:ffData>
        </w:fldChar>
      </w:r>
      <w:r w:rsidR="00BD28A2" w:rsidRPr="003C5136">
        <w:instrText xml:space="preserve"> FORMTEXT </w:instrText>
      </w:r>
      <w:r w:rsidR="00241275" w:rsidRPr="003C5136">
        <w:fldChar w:fldCharType="separate"/>
      </w:r>
      <w:r w:rsidR="00BD28A2" w:rsidRPr="003C5136">
        <w:rPr>
          <w:noProof/>
        </w:rPr>
        <w:t xml:space="preserve">к </w:t>
      </w:r>
      <w:r w:rsidR="00BD28A2">
        <w:rPr>
          <w:noProof/>
        </w:rPr>
        <w:t xml:space="preserve">настоящему </w:t>
      </w:r>
      <w:r w:rsidR="00BD28A2" w:rsidRPr="003C5136">
        <w:rPr>
          <w:noProof/>
        </w:rPr>
        <w:t>Договору</w:t>
      </w:r>
      <w:r w:rsidR="00241275" w:rsidRPr="003C5136">
        <w:fldChar w:fldCharType="end"/>
      </w:r>
      <w:r w:rsidR="00BD28A2" w:rsidRPr="003C5136">
        <w:t>, и обеспечить их соблюдение.</w:t>
      </w:r>
    </w:p>
    <w:p w:rsidR="00BD28A2" w:rsidRDefault="005350DF" w:rsidP="00B453B6">
      <w:pPr>
        <w:jc w:val="both"/>
        <w:rPr>
          <w:iCs/>
        </w:rPr>
      </w:pPr>
      <w:r>
        <w:rPr>
          <w:iCs/>
        </w:rPr>
        <w:lastRenderedPageBreak/>
        <w:t>3.1.7</w:t>
      </w:r>
      <w:r w:rsidR="00BD28A2">
        <w:rPr>
          <w:iCs/>
        </w:rPr>
        <w:t xml:space="preserve">.6. В случае нарушения Поставщиком </w:t>
      </w:r>
      <w:r w:rsidR="00BD28A2" w:rsidRPr="003C5136">
        <w:rPr>
          <w:iCs/>
        </w:rPr>
        <w:t>пунктов</w:t>
      </w:r>
      <w:r w:rsidR="00BD28A2">
        <w:rPr>
          <w:iCs/>
        </w:rPr>
        <w:t xml:space="preserve"> 3.1.</w:t>
      </w:r>
      <w:r>
        <w:rPr>
          <w:iCs/>
        </w:rPr>
        <w:t>7</w:t>
      </w:r>
      <w:r w:rsidR="00BD28A2">
        <w:rPr>
          <w:iCs/>
        </w:rPr>
        <w:t>., 3.1.</w:t>
      </w:r>
      <w:r>
        <w:rPr>
          <w:iCs/>
        </w:rPr>
        <w:t>7</w:t>
      </w:r>
      <w:r w:rsidR="00BD28A2">
        <w:rPr>
          <w:iCs/>
        </w:rPr>
        <w:t>.1.</w:t>
      </w:r>
      <w:r w:rsidR="00BD28A2" w:rsidRPr="003C5136">
        <w:rPr>
          <w:iCs/>
        </w:rPr>
        <w:t xml:space="preserve"> </w:t>
      </w:r>
      <w:r w:rsidR="00BD28A2">
        <w:rPr>
          <w:iCs/>
        </w:rPr>
        <w:t>- 3.1.</w:t>
      </w:r>
      <w:r>
        <w:rPr>
          <w:iCs/>
        </w:rPr>
        <w:t>7</w:t>
      </w:r>
      <w:r w:rsidR="00BD28A2">
        <w:rPr>
          <w:iCs/>
        </w:rPr>
        <w:t>.5.</w:t>
      </w:r>
      <w:r w:rsidR="00BD28A2" w:rsidRPr="003C5136">
        <w:rPr>
          <w:iCs/>
        </w:rPr>
        <w:t xml:space="preserve"> настоящего </w:t>
      </w:r>
      <w:r w:rsidR="00241275" w:rsidRPr="003C5136">
        <w:fldChar w:fldCharType="begin">
          <w:ffData>
            <w:name w:val="ТекстовоеПоле17"/>
            <w:enabled/>
            <w:calcOnExit w:val="0"/>
            <w:textInput>
              <w:default w:val="Договора"/>
            </w:textInput>
          </w:ffData>
        </w:fldChar>
      </w:r>
      <w:r w:rsidR="00BD28A2" w:rsidRPr="003C5136">
        <w:instrText xml:space="preserve"> FORMTEXT </w:instrText>
      </w:r>
      <w:r w:rsidR="00241275" w:rsidRPr="003C5136">
        <w:fldChar w:fldCharType="separate"/>
      </w:r>
      <w:r w:rsidR="00BD28A2" w:rsidRPr="003C5136">
        <w:rPr>
          <w:noProof/>
        </w:rPr>
        <w:t>Договора</w:t>
      </w:r>
      <w:r w:rsidR="00241275" w:rsidRPr="003C5136">
        <w:fldChar w:fldCharType="end"/>
      </w:r>
      <w:r w:rsidR="00BD28A2" w:rsidRPr="003C5136">
        <w:rPr>
          <w:iCs/>
        </w:rPr>
        <w:t xml:space="preserve"> </w:t>
      </w:r>
      <w:r w:rsidR="00241275" w:rsidRPr="003C5136">
        <w:rPr>
          <w:iCs/>
        </w:rPr>
        <w:fldChar w:fldCharType="begin">
          <w:ffData>
            <w:name w:val=""/>
            <w:enabled/>
            <w:calcOnExit w:val="0"/>
            <w:textInput>
              <w:default w:val="Управляющий директор ЗАО ДЭАС"/>
            </w:textInput>
          </w:ffData>
        </w:fldChar>
      </w:r>
      <w:r w:rsidR="00BD28A2" w:rsidRPr="003C5136">
        <w:rPr>
          <w:iCs/>
        </w:rPr>
        <w:instrText xml:space="preserve"> FORMTEXT </w:instrText>
      </w:r>
      <w:r w:rsidR="00241275" w:rsidRPr="003C5136">
        <w:rPr>
          <w:iCs/>
        </w:rPr>
      </w:r>
      <w:r w:rsidR="00241275" w:rsidRPr="003C5136">
        <w:rPr>
          <w:iCs/>
        </w:rPr>
        <w:fldChar w:fldCharType="separate"/>
      </w:r>
      <w:r w:rsidR="00BD28A2" w:rsidRPr="003C5136">
        <w:rPr>
          <w:iCs/>
          <w:noProof/>
        </w:rPr>
        <w:t>Управляющий директор ЗАО ДЭАС</w:t>
      </w:r>
      <w:r w:rsidR="00241275" w:rsidRPr="003C5136">
        <w:rPr>
          <w:iCs/>
        </w:rPr>
        <w:fldChar w:fldCharType="end"/>
      </w:r>
      <w:r w:rsidR="00BD28A2" w:rsidRPr="003C5136">
        <w:rPr>
          <w:iCs/>
        </w:rPr>
        <w:t xml:space="preserve"> вправе принять решение о приостановке (блокировке) и изъятии пропусков </w:t>
      </w:r>
      <w:r w:rsidR="00BD28A2">
        <w:rPr>
          <w:iCs/>
        </w:rPr>
        <w:t xml:space="preserve">Поставщика </w:t>
      </w:r>
      <w:r w:rsidR="00BD28A2" w:rsidRPr="003C5136">
        <w:rPr>
          <w:iCs/>
        </w:rPr>
        <w:t>с письменным уведомлением</w:t>
      </w:r>
      <w:r w:rsidR="00BD28A2">
        <w:rPr>
          <w:iCs/>
        </w:rPr>
        <w:t xml:space="preserve"> Поставщика.</w:t>
      </w:r>
    </w:p>
    <w:p w:rsidR="00BD28A2" w:rsidRPr="000D57F9" w:rsidRDefault="00BD28A2" w:rsidP="00B453B6">
      <w:pPr>
        <w:jc w:val="both"/>
        <w:rPr>
          <w:iCs/>
        </w:rPr>
      </w:pPr>
      <w:r>
        <w:rPr>
          <w:iCs/>
        </w:rPr>
        <w:t>3.1.</w:t>
      </w:r>
      <w:r w:rsidR="005350DF">
        <w:rPr>
          <w:iCs/>
        </w:rPr>
        <w:t>7</w:t>
      </w:r>
      <w:r>
        <w:rPr>
          <w:iCs/>
        </w:rPr>
        <w:t xml:space="preserve">.7. </w:t>
      </w:r>
      <w:r w:rsidRPr="003C5136">
        <w:rPr>
          <w:iCs/>
        </w:rPr>
        <w:t xml:space="preserve">В случае привлечения сторонних организаций для исполнения работ в интересах </w:t>
      </w:r>
      <w:r>
        <w:rPr>
          <w:iCs/>
        </w:rPr>
        <w:t xml:space="preserve">Поставщика </w:t>
      </w:r>
      <w:r w:rsidRPr="003C5136">
        <w:rPr>
          <w:iCs/>
        </w:rPr>
        <w:t>по настоящему договору обязать стороннюю организацию выполнять положения, относящейся к обеспечению пропускного и внутри</w:t>
      </w:r>
      <w:r>
        <w:rPr>
          <w:iCs/>
        </w:rPr>
        <w:t xml:space="preserve"> </w:t>
      </w:r>
      <w:r w:rsidRPr="003C5136">
        <w:rPr>
          <w:iCs/>
        </w:rPr>
        <w:t xml:space="preserve">объектового </w:t>
      </w:r>
      <w:r>
        <w:rPr>
          <w:iCs/>
        </w:rPr>
        <w:t>режима, указанных в пп. 3.1.</w:t>
      </w:r>
      <w:r w:rsidR="005350DF">
        <w:rPr>
          <w:iCs/>
        </w:rPr>
        <w:t>7</w:t>
      </w:r>
      <w:r>
        <w:rPr>
          <w:iCs/>
        </w:rPr>
        <w:t>., 3.1.</w:t>
      </w:r>
      <w:r w:rsidR="005350DF">
        <w:rPr>
          <w:iCs/>
        </w:rPr>
        <w:t>7</w:t>
      </w:r>
      <w:r>
        <w:rPr>
          <w:iCs/>
        </w:rPr>
        <w:t>.1. - 3.1.</w:t>
      </w:r>
      <w:r w:rsidR="005350DF">
        <w:rPr>
          <w:iCs/>
        </w:rPr>
        <w:t>7</w:t>
      </w:r>
      <w:r>
        <w:rPr>
          <w:iCs/>
        </w:rPr>
        <w:t>.7.</w:t>
      </w:r>
      <w:r w:rsidRPr="003C5136">
        <w:rPr>
          <w:iCs/>
        </w:rPr>
        <w:t xml:space="preserve"> настоящего Договора, а также Приложения </w:t>
      </w:r>
      <w:r w:rsidR="00241275">
        <w:rPr>
          <w:iCs/>
        </w:rPr>
        <w:fldChar w:fldCharType="begin">
          <w:ffData>
            <w:name w:val="ТекстовоеПоле526"/>
            <w:enabled/>
            <w:calcOnExit w:val="0"/>
            <w:textInput/>
          </w:ffData>
        </w:fldChar>
      </w:r>
      <w:bookmarkStart w:id="17" w:name="ТекстовоеПоле526"/>
      <w:r>
        <w:rPr>
          <w:iCs/>
        </w:rPr>
        <w:instrText xml:space="preserve"> FORMTEXT </w:instrText>
      </w:r>
      <w:r w:rsidR="00241275">
        <w:rPr>
          <w:iCs/>
        </w:rPr>
      </w:r>
      <w:r w:rsidR="00241275">
        <w:rPr>
          <w:iCs/>
        </w:rPr>
        <w:fldChar w:fldCharType="separate"/>
      </w:r>
      <w:r>
        <w:rPr>
          <w:iCs/>
          <w:noProof/>
        </w:rPr>
        <w:t> </w:t>
      </w:r>
      <w:r>
        <w:rPr>
          <w:iCs/>
          <w:noProof/>
        </w:rPr>
        <w:t xml:space="preserve">№ </w:t>
      </w:r>
      <w:r w:rsidR="0027704E">
        <w:rPr>
          <w:iCs/>
          <w:noProof/>
        </w:rPr>
        <w:t>7</w:t>
      </w:r>
      <w:r>
        <w:rPr>
          <w:iCs/>
          <w:noProof/>
        </w:rPr>
        <w:t>-</w:t>
      </w:r>
      <w:r w:rsidR="0027704E">
        <w:rPr>
          <w:iCs/>
          <w:noProof/>
        </w:rPr>
        <w:t>10</w:t>
      </w:r>
      <w:r>
        <w:rPr>
          <w:iCs/>
          <w:noProof/>
        </w:rPr>
        <w:t> </w:t>
      </w:r>
      <w:r w:rsidR="00241275">
        <w:rPr>
          <w:iCs/>
        </w:rPr>
        <w:fldChar w:fldCharType="end"/>
      </w:r>
      <w:bookmarkEnd w:id="17"/>
      <w:r>
        <w:rPr>
          <w:iCs/>
        </w:rPr>
        <w:t xml:space="preserve"> к настоящему Д</w:t>
      </w:r>
      <w:r w:rsidRPr="003C5136">
        <w:rPr>
          <w:iCs/>
        </w:rPr>
        <w:t>оговору.</w:t>
      </w:r>
      <w:r>
        <w:rPr>
          <w:noProof/>
        </w:rPr>
        <w:t> </w:t>
      </w:r>
      <w:r w:rsidR="00241275">
        <w:fldChar w:fldCharType="end"/>
      </w:r>
      <w:bookmarkEnd w:id="16"/>
    </w:p>
    <w:p w:rsidR="00BD28A2" w:rsidRPr="00434ADA" w:rsidRDefault="00241275" w:rsidP="00B453B6">
      <w:pPr>
        <w:jc w:val="both"/>
        <w:rPr>
          <w:b/>
        </w:rPr>
      </w:pPr>
      <w:r>
        <w:rPr>
          <w:b/>
        </w:rPr>
        <w:fldChar w:fldCharType="begin">
          <w:ffData>
            <w:name w:val="ТекстовоеПоле649"/>
            <w:enabled/>
            <w:calcOnExit w:val="0"/>
            <w:textInput/>
          </w:ffData>
        </w:fldChar>
      </w:r>
      <w:bookmarkStart w:id="18" w:name="ТекстовоеПоле649"/>
      <w:r w:rsidR="00BD28A2">
        <w:rPr>
          <w:b/>
        </w:rPr>
        <w:instrText xml:space="preserve"> FORMTEXT </w:instrText>
      </w:r>
      <w:r>
        <w:rPr>
          <w:b/>
        </w:rPr>
      </w:r>
      <w:r>
        <w:rPr>
          <w:b/>
        </w:rPr>
        <w:fldChar w:fldCharType="separate"/>
      </w:r>
      <w:r w:rsidR="00BD28A2">
        <w:rPr>
          <w:b/>
          <w:noProof/>
        </w:rPr>
        <w:t>3.2.</w:t>
      </w:r>
      <w:r w:rsidR="00BD28A2">
        <w:rPr>
          <w:b/>
          <w:noProof/>
        </w:rPr>
        <w:t> </w:t>
      </w:r>
      <w:r>
        <w:rPr>
          <w:b/>
        </w:rPr>
        <w:fldChar w:fldCharType="end"/>
      </w:r>
      <w:bookmarkEnd w:id="18"/>
      <w:r w:rsidR="00BD28A2">
        <w:rPr>
          <w:b/>
        </w:rPr>
        <w:t>Покупатель обязан</w:t>
      </w:r>
      <w:r w:rsidR="00BD28A2" w:rsidRPr="00434ADA">
        <w:rPr>
          <w:b/>
        </w:rPr>
        <w:t>:</w:t>
      </w:r>
    </w:p>
    <w:p w:rsidR="00BD28A2" w:rsidRPr="00434ADA" w:rsidRDefault="00241275" w:rsidP="00B453B6">
      <w:pPr>
        <w:pStyle w:val="a4"/>
        <w:spacing w:after="0"/>
        <w:jc w:val="both"/>
      </w:pPr>
      <w:r>
        <w:rPr>
          <w:iCs/>
        </w:rPr>
        <w:fldChar w:fldCharType="begin">
          <w:ffData>
            <w:name w:val="ТекстовоеПоле650"/>
            <w:enabled/>
            <w:calcOnExit w:val="0"/>
            <w:textInput/>
          </w:ffData>
        </w:fldChar>
      </w:r>
      <w:bookmarkStart w:id="19" w:name="ТекстовоеПоле650"/>
      <w:r w:rsidR="00BD28A2">
        <w:rPr>
          <w:iCs/>
        </w:rPr>
        <w:instrText xml:space="preserve"> FORMTEXT </w:instrText>
      </w:r>
      <w:r>
        <w:rPr>
          <w:iCs/>
        </w:rPr>
      </w:r>
      <w:r>
        <w:rPr>
          <w:iCs/>
        </w:rPr>
        <w:fldChar w:fldCharType="separate"/>
      </w:r>
      <w:r w:rsidR="00BD28A2">
        <w:rPr>
          <w:iCs/>
          <w:noProof/>
        </w:rPr>
        <w:t>3.2.1.</w:t>
      </w:r>
      <w:r w:rsidR="00BD28A2">
        <w:rPr>
          <w:iCs/>
          <w:noProof/>
        </w:rPr>
        <w:t> </w:t>
      </w:r>
      <w:r>
        <w:rPr>
          <w:iCs/>
        </w:rPr>
        <w:fldChar w:fldCharType="end"/>
      </w:r>
      <w:bookmarkEnd w:id="19"/>
      <w:r w:rsidR="00BD28A2">
        <w:t xml:space="preserve">Выполнять </w:t>
      </w:r>
      <w:r w:rsidR="00BD28A2" w:rsidRPr="00434ADA">
        <w:t>все обязательства по настоящему Договору в объеме и сроки, предусмотренные  настоящим Договором.</w:t>
      </w:r>
    </w:p>
    <w:p w:rsidR="00BD28A2" w:rsidRDefault="00241275" w:rsidP="00B453B6">
      <w:pPr>
        <w:pStyle w:val="a4"/>
        <w:spacing w:after="0"/>
        <w:jc w:val="both"/>
      </w:pPr>
      <w:r>
        <w:fldChar w:fldCharType="begin">
          <w:ffData>
            <w:name w:val="ТекстовоеПоле651"/>
            <w:enabled/>
            <w:calcOnExit w:val="0"/>
            <w:textInput/>
          </w:ffData>
        </w:fldChar>
      </w:r>
      <w:bookmarkStart w:id="20" w:name="ТекстовоеПоле651"/>
      <w:r w:rsidR="00BD28A2">
        <w:instrText xml:space="preserve"> FORMTEXT </w:instrText>
      </w:r>
      <w:r>
        <w:fldChar w:fldCharType="separate"/>
      </w:r>
      <w:r w:rsidR="00BD28A2">
        <w:rPr>
          <w:noProof/>
        </w:rPr>
        <w:t>3.2.2.</w:t>
      </w:r>
      <w:r w:rsidR="00BD28A2">
        <w:rPr>
          <w:noProof/>
        </w:rPr>
        <w:t> </w:t>
      </w:r>
      <w:r>
        <w:fldChar w:fldCharType="end"/>
      </w:r>
      <w:bookmarkEnd w:id="20"/>
      <w:r w:rsidR="00BD28A2" w:rsidRPr="00434ADA">
        <w:t>Своевременно производить оплату в соответствии с условиями настоящего Договора.</w:t>
      </w:r>
    </w:p>
    <w:p w:rsidR="00BD28A2" w:rsidRDefault="00241275" w:rsidP="00B453B6">
      <w:pPr>
        <w:pStyle w:val="a4"/>
        <w:spacing w:after="0"/>
        <w:jc w:val="both"/>
      </w:pPr>
      <w:r w:rsidRPr="0084149D">
        <w:fldChar w:fldCharType="begin">
          <w:ffData>
            <w:name w:val="ТекстовоеПоле492"/>
            <w:enabled/>
            <w:calcOnExit w:val="0"/>
            <w:textInput/>
          </w:ffData>
        </w:fldChar>
      </w:r>
      <w:bookmarkStart w:id="21" w:name="ТекстовоеПоле492"/>
      <w:r w:rsidR="00BD28A2" w:rsidRPr="0084149D">
        <w:instrText xml:space="preserve"> FORMTEXT </w:instrText>
      </w:r>
      <w:r w:rsidRPr="0084149D">
        <w:fldChar w:fldCharType="separate"/>
      </w:r>
      <w:r w:rsidR="00BD28A2" w:rsidRPr="0084149D">
        <w:rPr>
          <w:noProof/>
        </w:rPr>
        <w:t>3</w:t>
      </w:r>
      <w:r w:rsidR="00BD28A2">
        <w:rPr>
          <w:noProof/>
        </w:rPr>
        <w:t>.2.3. В</w:t>
      </w:r>
      <w:r w:rsidR="00BD28A2" w:rsidRPr="0084149D">
        <w:rPr>
          <w:noProof/>
        </w:rPr>
        <w:t xml:space="preserve"> течение двух часов обеспечить разгрузку/предоставить место для разгрузки Товара с момента доставки Товара на склад Покупателя. Время приезда, подпись, расшифровка подписи, печать проставляются в товарной накладной Покупателем.</w:t>
      </w:r>
      <w:r w:rsidR="00BD28A2" w:rsidRPr="0084149D">
        <w:rPr>
          <w:noProof/>
        </w:rPr>
        <w:t> </w:t>
      </w:r>
      <w:r w:rsidRPr="0084149D">
        <w:fldChar w:fldCharType="end"/>
      </w:r>
      <w:bookmarkEnd w:id="21"/>
    </w:p>
    <w:p w:rsidR="00C23A93" w:rsidRPr="00A240A2" w:rsidRDefault="00241275" w:rsidP="00B453B6">
      <w:pPr>
        <w:autoSpaceDE w:val="0"/>
        <w:autoSpaceDN w:val="0"/>
        <w:adjustRightInd w:val="0"/>
        <w:jc w:val="both"/>
      </w:pPr>
      <w:r>
        <w:fldChar w:fldCharType="begin">
          <w:ffData>
            <w:name w:val="ТекстовоеПоле493"/>
            <w:enabled/>
            <w:calcOnExit w:val="0"/>
            <w:textInput/>
          </w:ffData>
        </w:fldChar>
      </w:r>
      <w:r w:rsidR="00C23A93">
        <w:instrText xml:space="preserve"> FORMTEXT </w:instrText>
      </w:r>
      <w:r>
        <w:fldChar w:fldCharType="separate"/>
      </w:r>
      <w:r w:rsidR="00C23A93">
        <w:rPr>
          <w:noProof/>
        </w:rPr>
        <w:t>3.2.4.</w:t>
      </w:r>
      <w:r w:rsidR="00C23A93">
        <w:rPr>
          <w:noProof/>
        </w:rPr>
        <w:t> </w:t>
      </w:r>
      <w:r>
        <w:fldChar w:fldCharType="end"/>
      </w:r>
      <w:r w:rsidRPr="00A240A2">
        <w:fldChar w:fldCharType="begin">
          <w:ffData>
            <w:name w:val="ТекстовоеПоле715"/>
            <w:enabled/>
            <w:calcOnExit w:val="0"/>
            <w:textInput/>
          </w:ffData>
        </w:fldChar>
      </w:r>
      <w:bookmarkStart w:id="22" w:name="ТекстовоеПоле715"/>
      <w:r w:rsidR="00C23A93" w:rsidRPr="00A240A2">
        <w:instrText xml:space="preserve"> FORMTEXT </w:instrText>
      </w:r>
      <w:r w:rsidRPr="00A240A2">
        <w:fldChar w:fldCharType="separate"/>
      </w:r>
      <w:r w:rsidR="00C23A93" w:rsidRPr="00A240A2">
        <w:t>Про</w:t>
      </w:r>
      <w:r w:rsidR="005651A9" w:rsidRPr="00A240A2">
        <w:t>извести</w:t>
      </w:r>
      <w:r w:rsidR="00C23A93" w:rsidRPr="00A240A2">
        <w:t xml:space="preserve"> проверку повреждения тары или упаковки перед подписанием</w:t>
      </w:r>
      <w:r w:rsidR="00D85890" w:rsidRPr="00A240A2">
        <w:t xml:space="preserve"> Акта приема-передачи</w:t>
      </w:r>
      <w:r w:rsidRPr="00A240A2">
        <w:fldChar w:fldCharType="begin">
          <w:ffData>
            <w:name w:val="ТекстовоеПоле466"/>
            <w:enabled/>
            <w:calcOnExit w:val="0"/>
            <w:textInput/>
          </w:ffData>
        </w:fldChar>
      </w:r>
      <w:r w:rsidR="00C23A93" w:rsidRPr="00A240A2">
        <w:instrText xml:space="preserve"> FORMTEXT </w:instrText>
      </w:r>
      <w:r w:rsidRPr="00A240A2">
        <w:fldChar w:fldCharType="separate"/>
      </w:r>
      <w:r w:rsidR="00D85890" w:rsidRPr="00A240A2">
        <w:t xml:space="preserve"> (Приложение №</w:t>
      </w:r>
      <w:r w:rsidR="00A240A2" w:rsidRPr="00A240A2">
        <w:t>5</w:t>
      </w:r>
      <w:r w:rsidR="00D85890" w:rsidRPr="00A240A2">
        <w:t>)</w:t>
      </w:r>
    </w:p>
    <w:p w:rsidR="00DC74DA" w:rsidRDefault="00241275" w:rsidP="00B453B6">
      <w:pPr>
        <w:pStyle w:val="a4"/>
        <w:spacing w:after="0"/>
        <w:jc w:val="both"/>
      </w:pPr>
      <w:r w:rsidRPr="00A240A2">
        <w:fldChar w:fldCharType="end"/>
      </w:r>
      <w:r w:rsidRPr="00A240A2">
        <w:fldChar w:fldCharType="end"/>
      </w:r>
      <w:bookmarkEnd w:id="22"/>
      <w:r>
        <w:fldChar w:fldCharType="begin">
          <w:ffData>
            <w:name w:val="ТекстовоеПоле493"/>
            <w:enabled/>
            <w:calcOnExit w:val="0"/>
            <w:textInput/>
          </w:ffData>
        </w:fldChar>
      </w:r>
      <w:r w:rsidR="005651A9">
        <w:instrText xml:space="preserve"> FORMTEXT </w:instrText>
      </w:r>
      <w:r>
        <w:fldChar w:fldCharType="separate"/>
      </w:r>
      <w:r w:rsidR="005651A9">
        <w:rPr>
          <w:noProof/>
        </w:rPr>
        <w:t>3.2.5.</w:t>
      </w:r>
      <w:r w:rsidR="005651A9">
        <w:rPr>
          <w:noProof/>
        </w:rPr>
        <w:t> </w:t>
      </w:r>
      <w:r>
        <w:fldChar w:fldCharType="end"/>
      </w:r>
      <w:r w:rsidR="005651A9" w:rsidRPr="005651A9">
        <w:t xml:space="preserve"> </w:t>
      </w:r>
      <w:r>
        <w:fldChar w:fldCharType="begin">
          <w:ffData>
            <w:name w:val="ТекстовоеПоле716"/>
            <w:enabled/>
            <w:calcOnExit w:val="0"/>
            <w:textInput/>
          </w:ffData>
        </w:fldChar>
      </w:r>
      <w:bookmarkStart w:id="23" w:name="ТекстовоеПоле716"/>
      <w:r w:rsidR="00DC74DA">
        <w:instrText xml:space="preserve"> FORMTEXT </w:instrText>
      </w:r>
      <w:r>
        <w:fldChar w:fldCharType="separate"/>
      </w:r>
      <w:r w:rsidR="00DC74DA">
        <w:rPr>
          <w:noProof/>
        </w:rPr>
        <w:t> </w:t>
      </w:r>
      <w:r w:rsidR="00DC74DA" w:rsidRPr="00DC74DA">
        <w:t xml:space="preserve"> </w:t>
      </w:r>
      <w:r w:rsidR="00DC74DA">
        <w:t>Произвести проверку Т</w:t>
      </w:r>
      <w:r w:rsidR="00DC74DA" w:rsidRPr="000C510E">
        <w:t>овара по количеству</w:t>
      </w:r>
      <w:r w:rsidR="00DC74DA">
        <w:t>, комплектности,  ассортименту,</w:t>
      </w:r>
      <w:r w:rsidR="00BA1572">
        <w:t xml:space="preserve"> наличию экземпляра сервисной книжки,</w:t>
      </w:r>
      <w:r w:rsidR="00DC74DA">
        <w:t xml:space="preserve"> а также на предмет наличия явных недостатков по месту нахождения</w:t>
      </w:r>
      <w:r w:rsidR="00DC74DA" w:rsidRPr="000C510E">
        <w:t xml:space="preserve"> Покупателя силами Покупателя </w:t>
      </w:r>
      <w:r w:rsidR="00DC74DA">
        <w:t xml:space="preserve">в течение </w:t>
      </w:r>
      <w:r w:rsidR="00DC74DA" w:rsidRPr="008F4C4F">
        <w:rPr>
          <w:i/>
        </w:rPr>
        <w:t>&lt;указать срок&gt;</w:t>
      </w:r>
      <w:r w:rsidR="00DC74DA">
        <w:t xml:space="preserve"> рабочих дней с момента передачи Товара Покупателю.</w:t>
      </w:r>
      <w:r>
        <w:fldChar w:fldCharType="end"/>
      </w:r>
      <w:bookmarkEnd w:id="23"/>
    </w:p>
    <w:p w:rsidR="00DC74DA" w:rsidRPr="00A240A2" w:rsidRDefault="00241275" w:rsidP="00B453B6">
      <w:pPr>
        <w:autoSpaceDE w:val="0"/>
        <w:autoSpaceDN w:val="0"/>
        <w:adjustRightInd w:val="0"/>
        <w:jc w:val="both"/>
        <w:rPr>
          <w:color w:val="000000" w:themeColor="text1"/>
        </w:rPr>
      </w:pPr>
      <w:r>
        <w:fldChar w:fldCharType="begin">
          <w:ffData>
            <w:name w:val="ТекстовоеПоле493"/>
            <w:enabled/>
            <w:calcOnExit w:val="0"/>
            <w:textInput/>
          </w:ffData>
        </w:fldChar>
      </w:r>
      <w:r w:rsidR="00DC74DA">
        <w:instrText xml:space="preserve"> FORMTEXT </w:instrText>
      </w:r>
      <w:r>
        <w:fldChar w:fldCharType="separate"/>
      </w:r>
      <w:r w:rsidR="00DC74DA">
        <w:rPr>
          <w:noProof/>
        </w:rPr>
        <w:t>3.2.6.</w:t>
      </w:r>
      <w:r w:rsidR="00DC74DA">
        <w:rPr>
          <w:noProof/>
        </w:rPr>
        <w:t> </w:t>
      </w:r>
      <w:r>
        <w:fldChar w:fldCharType="end"/>
      </w:r>
      <w:r w:rsidRPr="00A240A2">
        <w:rPr>
          <w:color w:val="000000" w:themeColor="text1"/>
        </w:rPr>
        <w:fldChar w:fldCharType="begin">
          <w:ffData>
            <w:name w:val="ТекстовоеПоле717"/>
            <w:enabled/>
            <w:calcOnExit w:val="0"/>
            <w:textInput/>
          </w:ffData>
        </w:fldChar>
      </w:r>
      <w:bookmarkStart w:id="24" w:name="ТекстовоеПоле717"/>
      <w:r w:rsidR="00DC74DA" w:rsidRPr="00A240A2">
        <w:rPr>
          <w:color w:val="000000" w:themeColor="text1"/>
        </w:rPr>
        <w:instrText xml:space="preserve"> FORMTEXT </w:instrText>
      </w:r>
      <w:r w:rsidRPr="00A240A2">
        <w:rPr>
          <w:color w:val="000000" w:themeColor="text1"/>
        </w:rPr>
      </w:r>
      <w:r w:rsidRPr="00A240A2">
        <w:rPr>
          <w:color w:val="000000" w:themeColor="text1"/>
        </w:rPr>
        <w:fldChar w:fldCharType="separate"/>
      </w:r>
      <w:r w:rsidR="00DC74DA" w:rsidRPr="00A240A2">
        <w:rPr>
          <w:color w:val="000000" w:themeColor="text1"/>
        </w:rPr>
        <w:t xml:space="preserve"> В случае обнаружения несоответствий Товара</w:t>
      </w:r>
      <w:r w:rsidR="00054A1F" w:rsidRPr="00A240A2">
        <w:rPr>
          <w:color w:val="000000" w:themeColor="text1"/>
        </w:rPr>
        <w:t xml:space="preserve"> (п.3.2.4., 3.2.5.)</w:t>
      </w:r>
      <w:r w:rsidR="00DC74DA" w:rsidRPr="00A240A2">
        <w:rPr>
          <w:color w:val="000000" w:themeColor="text1"/>
        </w:rPr>
        <w:t>, Покупатель обязан пригласить Поставщика для осмотра и оформления выявленных несоответствий. Нарушения могут быть зафиксированы путём указания на них в Акте приёма-передачи (Приложение №</w:t>
      </w:r>
      <w:r w:rsidR="00A240A2" w:rsidRPr="00A240A2">
        <w:rPr>
          <w:color w:val="000000" w:themeColor="text1"/>
        </w:rPr>
        <w:t>5</w:t>
      </w:r>
      <w:r w:rsidR="00DC74DA" w:rsidRPr="00A240A2">
        <w:rPr>
          <w:color w:val="000000" w:themeColor="text1"/>
        </w:rPr>
        <w:t>) Товара (в этом случае Товар считается принятым частично, непринятая часть Товара считается недопоставленной). В случае неявки, либо отказа от явки Поставщика, выявленные несоответствия оформляются Покупателем в одностороннем порядке, при этом документ, фиксирующий несоответствия и оформленный Покупателем в одностороннем порядке, имеет юридическую силу для обеих сторон.</w:t>
      </w:r>
      <w:r w:rsidRPr="00A240A2">
        <w:rPr>
          <w:color w:val="000000" w:themeColor="text1"/>
        </w:rPr>
        <w:fldChar w:fldCharType="end"/>
      </w:r>
      <w:bookmarkEnd w:id="24"/>
    </w:p>
    <w:p w:rsidR="00BD28A2" w:rsidRPr="00434ADA" w:rsidRDefault="00241275" w:rsidP="00B453B6">
      <w:pPr>
        <w:pStyle w:val="a4"/>
        <w:spacing w:after="0"/>
        <w:jc w:val="both"/>
      </w:pPr>
      <w:r>
        <w:fldChar w:fldCharType="begin">
          <w:ffData>
            <w:name w:val="ТекстовоеПоле493"/>
            <w:enabled/>
            <w:calcOnExit w:val="0"/>
            <w:textInput/>
          </w:ffData>
        </w:fldChar>
      </w:r>
      <w:bookmarkStart w:id="25" w:name="ТекстовоеПоле493"/>
      <w:r w:rsidR="00BD28A2">
        <w:instrText xml:space="preserve"> FORMTEXT </w:instrText>
      </w:r>
      <w:r>
        <w:fldChar w:fldCharType="separate"/>
      </w:r>
      <w:r w:rsidR="005651A9">
        <w:rPr>
          <w:noProof/>
        </w:rPr>
        <w:t>3.2.</w:t>
      </w:r>
      <w:r w:rsidR="00DC74DA">
        <w:rPr>
          <w:noProof/>
        </w:rPr>
        <w:t>7</w:t>
      </w:r>
      <w:r w:rsidR="00BD28A2">
        <w:rPr>
          <w:noProof/>
        </w:rPr>
        <w:t>.</w:t>
      </w:r>
      <w:r w:rsidR="00BD28A2">
        <w:rPr>
          <w:noProof/>
        </w:rPr>
        <w:t> </w:t>
      </w:r>
      <w:r>
        <w:fldChar w:fldCharType="end"/>
      </w:r>
      <w:bookmarkEnd w:id="25"/>
      <w:r w:rsidR="00BD28A2" w:rsidRPr="00434ADA">
        <w:t>Товар принимается Покупателем при условии соответствия Приложению №1 к настоящему</w:t>
      </w:r>
      <w:r w:rsidR="0072630E">
        <w:t xml:space="preserve"> </w:t>
      </w:r>
      <w:r w:rsidR="00BD28A2" w:rsidRPr="00434ADA">
        <w:t>Договору и иным условиям настоящего Договора.</w:t>
      </w:r>
    </w:p>
    <w:p w:rsidR="00BD28A2" w:rsidRPr="00434ADA" w:rsidRDefault="00241275" w:rsidP="00B453B6">
      <w:pPr>
        <w:jc w:val="both"/>
      </w:pPr>
      <w:r>
        <w:fldChar w:fldCharType="begin">
          <w:ffData>
            <w:name w:val="ТекстовоеПоле494"/>
            <w:enabled/>
            <w:calcOnExit w:val="0"/>
            <w:textInput/>
          </w:ffData>
        </w:fldChar>
      </w:r>
      <w:bookmarkStart w:id="26" w:name="ТекстовоеПоле494"/>
      <w:r w:rsidR="00BD28A2">
        <w:instrText xml:space="preserve"> FORMTEXT </w:instrText>
      </w:r>
      <w:r>
        <w:fldChar w:fldCharType="separate"/>
      </w:r>
      <w:r w:rsidR="005651A9">
        <w:rPr>
          <w:noProof/>
        </w:rPr>
        <w:t>3.2.</w:t>
      </w:r>
      <w:r w:rsidR="00DC74DA">
        <w:rPr>
          <w:noProof/>
        </w:rPr>
        <w:t>8</w:t>
      </w:r>
      <w:r w:rsidR="00BD28A2">
        <w:rPr>
          <w:noProof/>
        </w:rPr>
        <w:t>.</w:t>
      </w:r>
      <w:r w:rsidR="00BD28A2">
        <w:rPr>
          <w:noProof/>
        </w:rPr>
        <w:t> </w:t>
      </w:r>
      <w:r>
        <w:fldChar w:fldCharType="end"/>
      </w:r>
      <w:bookmarkEnd w:id="26"/>
      <w:r w:rsidR="00BD28A2" w:rsidRPr="00434ADA">
        <w:t xml:space="preserve">Право собственности на Товар переходит к Покупателю после подписания </w:t>
      </w:r>
      <w:r w:rsidRPr="00434ADA">
        <w:fldChar w:fldCharType="begin">
          <w:ffData>
            <w:name w:val="ТекстовоеПоле466"/>
            <w:enabled/>
            <w:calcOnExit w:val="0"/>
            <w:textInput/>
          </w:ffData>
        </w:fldChar>
      </w:r>
      <w:bookmarkStart w:id="27" w:name="ТекстовоеПоле466"/>
      <w:r w:rsidR="00BD28A2" w:rsidRPr="00434ADA">
        <w:instrText xml:space="preserve"> FORMTEXT </w:instrText>
      </w:r>
      <w:r w:rsidRPr="00434ADA">
        <w:fldChar w:fldCharType="separate"/>
      </w:r>
      <w:r w:rsidR="00BD28A2">
        <w:t>Товарной Н</w:t>
      </w:r>
      <w:r w:rsidR="00BD28A2" w:rsidRPr="00434ADA">
        <w:t>акладной (по форме ТОРГ 12)</w:t>
      </w:r>
      <w:r w:rsidR="00BD28A2">
        <w:t xml:space="preserve"> </w:t>
      </w:r>
      <w:r w:rsidR="00BD28A2" w:rsidRPr="00736FB5">
        <w:t>обеими Сторонами на складе Покупателя.</w:t>
      </w:r>
      <w:r w:rsidR="00BD28A2" w:rsidRPr="00434ADA">
        <w:rPr>
          <w:noProof/>
        </w:rPr>
        <w:t> </w:t>
      </w:r>
      <w:r w:rsidRPr="00434ADA">
        <w:fldChar w:fldCharType="end"/>
      </w:r>
      <w:bookmarkEnd w:id="27"/>
    </w:p>
    <w:p w:rsidR="00BD28A2" w:rsidRDefault="00241275" w:rsidP="00B453B6">
      <w:pPr>
        <w:pStyle w:val="a4"/>
        <w:spacing w:after="0"/>
        <w:jc w:val="both"/>
      </w:pPr>
      <w:r>
        <w:fldChar w:fldCharType="begin">
          <w:ffData>
            <w:name w:val="ТекстовоеПоле495"/>
            <w:enabled/>
            <w:calcOnExit w:val="0"/>
            <w:textInput/>
          </w:ffData>
        </w:fldChar>
      </w:r>
      <w:bookmarkStart w:id="28" w:name="ТекстовоеПоле495"/>
      <w:r w:rsidR="00BD28A2">
        <w:instrText xml:space="preserve"> FORMTEXT </w:instrText>
      </w:r>
      <w:r>
        <w:fldChar w:fldCharType="separate"/>
      </w:r>
      <w:r w:rsidR="00DC74DA">
        <w:rPr>
          <w:noProof/>
        </w:rPr>
        <w:t>3.2.9</w:t>
      </w:r>
      <w:r w:rsidR="00BD28A2">
        <w:rPr>
          <w:noProof/>
        </w:rPr>
        <w:t>.</w:t>
      </w:r>
      <w:r w:rsidR="00BD28A2">
        <w:rPr>
          <w:noProof/>
        </w:rPr>
        <w:t> </w:t>
      </w:r>
      <w:r>
        <w:fldChar w:fldCharType="end"/>
      </w:r>
      <w:bookmarkEnd w:id="28"/>
      <w:r w:rsidR="00BD28A2" w:rsidRPr="00434ADA">
        <w:t xml:space="preserve"> В случае неготовности  принять Товар от </w:t>
      </w:r>
      <w:r w:rsidR="00BD28A2">
        <w:t>Поставщика</w:t>
      </w:r>
      <w:r w:rsidR="00BD28A2" w:rsidRPr="00434ADA">
        <w:t xml:space="preserve"> Покупатель обязан письменно уведомить об этом </w:t>
      </w:r>
      <w:r w:rsidR="00BD28A2">
        <w:t>Поставщика</w:t>
      </w:r>
      <w:r>
        <w:fldChar w:fldCharType="begin">
          <w:ffData>
            <w:name w:val="ТекстовоеПоле490"/>
            <w:enabled/>
            <w:calcOnExit w:val="0"/>
            <w:textInput/>
          </w:ffData>
        </w:fldChar>
      </w:r>
      <w:bookmarkStart w:id="29" w:name="ТекстовоеПоле490"/>
      <w:r w:rsidR="00BD28A2">
        <w:instrText xml:space="preserve"> FORMTEXT </w:instrText>
      </w:r>
      <w:r>
        <w:fldChar w:fldCharType="separate"/>
      </w:r>
      <w:r w:rsidR="00BD28A2">
        <w:rPr>
          <w:noProof/>
        </w:rPr>
        <w:t> </w:t>
      </w:r>
      <w:r w:rsidR="00BD28A2">
        <w:rPr>
          <w:noProof/>
        </w:rPr>
        <w:t>за один рабочий день до момента его поставки.</w:t>
      </w:r>
      <w:r w:rsidR="00BD28A2">
        <w:rPr>
          <w:noProof/>
        </w:rPr>
        <w:t> </w:t>
      </w:r>
      <w:r>
        <w:fldChar w:fldCharType="end"/>
      </w:r>
      <w:bookmarkEnd w:id="29"/>
    </w:p>
    <w:p w:rsidR="00BD28A2" w:rsidRPr="00F97AF0" w:rsidRDefault="00241275" w:rsidP="00B453B6">
      <w:pPr>
        <w:pStyle w:val="a4"/>
        <w:spacing w:after="0"/>
        <w:jc w:val="both"/>
      </w:pPr>
      <w:r>
        <w:fldChar w:fldCharType="begin">
          <w:ffData>
            <w:name w:val="ТекстовоеПоле669"/>
            <w:enabled/>
            <w:calcOnExit w:val="0"/>
            <w:textInput/>
          </w:ffData>
        </w:fldChar>
      </w:r>
      <w:r w:rsidR="00BD28A2">
        <w:instrText xml:space="preserve"> FORMTEXT </w:instrText>
      </w:r>
      <w:r>
        <w:fldChar w:fldCharType="separate"/>
      </w:r>
      <w:r w:rsidR="00B453B6">
        <w:rPr>
          <w:noProof/>
        </w:rPr>
        <w:t>3.2.10</w:t>
      </w:r>
      <w:r w:rsidR="00BD28A2">
        <w:rPr>
          <w:noProof/>
        </w:rPr>
        <w:t>.</w:t>
      </w:r>
      <w:r w:rsidR="00BD28A2">
        <w:rPr>
          <w:noProof/>
        </w:rPr>
        <w:t> </w:t>
      </w:r>
      <w:r w:rsidR="00BD28A2">
        <w:rPr>
          <w:noProof/>
        </w:rPr>
        <w:t>Определять и доводить до сведения Поставщика место, время разгрузки Товара в зависимости от пиковых нагрузок.</w:t>
      </w:r>
      <w:r w:rsidR="00BD28A2">
        <w:rPr>
          <w:noProof/>
        </w:rPr>
        <w:t> </w:t>
      </w:r>
      <w:r>
        <w:fldChar w:fldCharType="end"/>
      </w:r>
    </w:p>
    <w:p w:rsidR="00BD28A2" w:rsidRPr="00960517" w:rsidRDefault="00241275" w:rsidP="00B453B6">
      <w:pPr>
        <w:jc w:val="both"/>
        <w:rPr>
          <w:noProof/>
        </w:rPr>
      </w:pPr>
      <w:r w:rsidRPr="00960517">
        <w:fldChar w:fldCharType="begin">
          <w:ffData>
            <w:name w:val="ТекстовоеПоле24"/>
            <w:enabled/>
            <w:calcOnExit w:val="0"/>
            <w:textInput/>
          </w:ffData>
        </w:fldChar>
      </w:r>
      <w:bookmarkStart w:id="30" w:name="ТекстовоеПоле24"/>
      <w:r w:rsidR="00BD28A2" w:rsidRPr="00960517">
        <w:instrText xml:space="preserve"> FORMTEXT </w:instrText>
      </w:r>
      <w:r w:rsidRPr="00960517">
        <w:fldChar w:fldCharType="separate"/>
      </w:r>
      <w:r w:rsidR="00B453B6">
        <w:rPr>
          <w:noProof/>
        </w:rPr>
        <w:t>3.2.11</w:t>
      </w:r>
      <w:r w:rsidR="00BD28A2" w:rsidRPr="00960517">
        <w:rPr>
          <w:noProof/>
        </w:rPr>
        <w:t xml:space="preserve">. </w:t>
      </w:r>
      <w:r w:rsidR="00BD28A2" w:rsidRPr="00960517">
        <w:t xml:space="preserve">До ___ числа месяца, следующего за отчетным, направлять </w:t>
      </w:r>
      <w:r w:rsidR="00BD28A2">
        <w:t>Поставщику</w:t>
      </w:r>
      <w:r w:rsidR="00BD28A2" w:rsidRPr="00960517">
        <w:t xml:space="preserve"> подписанные со своей стороны &lt;два&gt; экземпляра Акта сверки взаиморасчето</w:t>
      </w:r>
      <w:r w:rsidR="00BD28A2">
        <w:t>в, содержащие</w:t>
      </w:r>
      <w:r w:rsidR="00BD28A2" w:rsidRPr="00960517">
        <w:t xml:space="preserve"> информацию о состоянии взаиморасчетов Покупателя и </w:t>
      </w:r>
      <w:r w:rsidR="00BD28A2">
        <w:t>Поставщика</w:t>
      </w:r>
      <w:r w:rsidR="00BD28A2" w:rsidRPr="00960517">
        <w:t xml:space="preserve"> по итогам отчетного месяца. </w:t>
      </w:r>
    </w:p>
    <w:p w:rsidR="00BD28A2" w:rsidRDefault="00241275" w:rsidP="00B453B6">
      <w:pPr>
        <w:pStyle w:val="a4"/>
        <w:spacing w:after="0"/>
        <w:jc w:val="both"/>
      </w:pPr>
      <w:r w:rsidRPr="00960517">
        <w:fldChar w:fldCharType="end"/>
      </w:r>
      <w:bookmarkEnd w:id="30"/>
      <w:r>
        <w:fldChar w:fldCharType="begin">
          <w:ffData>
            <w:name w:val="ТекстовоеПоле529"/>
            <w:enabled/>
            <w:calcOnExit w:val="0"/>
            <w:textInput/>
          </w:ffData>
        </w:fldChar>
      </w:r>
      <w:bookmarkStart w:id="31" w:name="ТекстовоеПоле529"/>
      <w:r w:rsidR="00BD28A2">
        <w:instrText xml:space="preserve"> FORMTEXT </w:instrText>
      </w:r>
      <w:r>
        <w:fldChar w:fldCharType="separate"/>
      </w:r>
      <w:r w:rsidR="00B453B6">
        <w:t>3.2.12</w:t>
      </w:r>
      <w:r w:rsidR="00BD28A2" w:rsidRPr="003C5136">
        <w:t xml:space="preserve">. В течение </w:t>
      </w:r>
      <w:r w:rsidRPr="003C5136">
        <w:fldChar w:fldCharType="begin">
          <w:ffData>
            <w:name w:val="ТекстовоеПоле18"/>
            <w:enabled/>
            <w:calcOnExit w:val="0"/>
            <w:textInput>
              <w:default w:val="15 (пятнадцати) календарных дней "/>
            </w:textInput>
          </w:ffData>
        </w:fldChar>
      </w:r>
      <w:r w:rsidR="00BD28A2" w:rsidRPr="003C5136">
        <w:instrText xml:space="preserve"> FORMTEXT </w:instrText>
      </w:r>
      <w:r w:rsidRPr="003C5136">
        <w:fldChar w:fldCharType="separate"/>
      </w:r>
      <w:r w:rsidR="00BD28A2" w:rsidRPr="003C5136">
        <w:rPr>
          <w:noProof/>
        </w:rPr>
        <w:t xml:space="preserve">15 (пятнадцати) календарных дней </w:t>
      </w:r>
      <w:r w:rsidRPr="003C5136">
        <w:fldChar w:fldCharType="end"/>
      </w:r>
      <w:r w:rsidR="00BD28A2" w:rsidRPr="003C5136">
        <w:t xml:space="preserve"> после подписания </w:t>
      </w:r>
      <w:r w:rsidRPr="003C5136">
        <w:fldChar w:fldCharType="begin">
          <w:ffData>
            <w:name w:val="ТекстовоеПоле17"/>
            <w:enabled/>
            <w:calcOnExit w:val="0"/>
            <w:textInput>
              <w:default w:val="Договора"/>
            </w:textInput>
          </w:ffData>
        </w:fldChar>
      </w:r>
      <w:r w:rsidR="00BD28A2" w:rsidRPr="003C5136">
        <w:instrText xml:space="preserve"> FORMTEXT </w:instrText>
      </w:r>
      <w:r w:rsidRPr="003C5136">
        <w:fldChar w:fldCharType="separate"/>
      </w:r>
      <w:r w:rsidR="00BD28A2" w:rsidRPr="003C5136">
        <w:rPr>
          <w:noProof/>
        </w:rPr>
        <w:t>Договора</w:t>
      </w:r>
      <w:r w:rsidRPr="003C5136">
        <w:fldChar w:fldCharType="end"/>
      </w:r>
      <w:r w:rsidR="00BD28A2" w:rsidRPr="003C5136">
        <w:t xml:space="preserve"> и далее, не реже одного раза в год, письменно направлять в адрес </w:t>
      </w:r>
      <w:r>
        <w:rPr>
          <w:iCs/>
        </w:rPr>
        <w:fldChar w:fldCharType="begin">
          <w:ffData>
            <w:name w:val="ТекстовоеПоле520"/>
            <w:enabled/>
            <w:calcOnExit w:val="0"/>
            <w:textInput/>
          </w:ffData>
        </w:fldChar>
      </w:r>
      <w:bookmarkStart w:id="32" w:name="ТекстовоеПоле520"/>
      <w:r w:rsidR="00BD28A2">
        <w:rPr>
          <w:iCs/>
        </w:rPr>
        <w:instrText xml:space="preserve"> FORMTEXT </w:instrText>
      </w:r>
      <w:r>
        <w:rPr>
          <w:iCs/>
        </w:rPr>
      </w:r>
      <w:r>
        <w:rPr>
          <w:iCs/>
        </w:rPr>
        <w:fldChar w:fldCharType="separate"/>
      </w:r>
      <w:r w:rsidR="00BD28A2">
        <w:rPr>
          <w:iCs/>
          <w:noProof/>
        </w:rPr>
        <w:t> </w:t>
      </w:r>
      <w:r w:rsidR="00BD28A2">
        <w:rPr>
          <w:iCs/>
          <w:noProof/>
        </w:rPr>
        <w:t>Поставщика</w:t>
      </w:r>
      <w:r w:rsidR="00BD28A2">
        <w:rPr>
          <w:iCs/>
          <w:noProof/>
        </w:rPr>
        <w:t> </w:t>
      </w:r>
      <w:r>
        <w:rPr>
          <w:iCs/>
        </w:rPr>
        <w:fldChar w:fldCharType="end"/>
      </w:r>
      <w:bookmarkEnd w:id="32"/>
      <w:r w:rsidR="00BD28A2" w:rsidRPr="003C5136">
        <w:t xml:space="preserve"> действующую н</w:t>
      </w:r>
      <w:r w:rsidR="00BD28A2" w:rsidRPr="003C5136">
        <w:rPr>
          <w:iCs/>
        </w:rPr>
        <w:t>оменклатуру (перечень) должностей сотрудников</w:t>
      </w:r>
      <w:r w:rsidR="00BD28A2">
        <w:rPr>
          <w:iCs/>
        </w:rPr>
        <w:t xml:space="preserve"> Покупателя</w:t>
      </w:r>
      <w:r w:rsidR="00BD28A2" w:rsidRPr="003C5136">
        <w:rPr>
          <w:iCs/>
        </w:rPr>
        <w:t>, имеющих право сопровождения лиц и транспортных средств</w:t>
      </w:r>
      <w:r w:rsidR="00BD28A2">
        <w:rPr>
          <w:iCs/>
        </w:rPr>
        <w:t xml:space="preserve"> Поставщика</w:t>
      </w:r>
      <w:r w:rsidR="00BD28A2" w:rsidRPr="003C5136">
        <w:rPr>
          <w:iCs/>
        </w:rPr>
        <w:t xml:space="preserve">, обладающих разовыми пропусками </w:t>
      </w:r>
      <w:r w:rsidRPr="003C5136">
        <w:fldChar w:fldCharType="begin">
          <w:ffData>
            <w:name w:val="ТекстовоеПоле11"/>
            <w:enabled/>
            <w:calcOnExit w:val="0"/>
            <w:textInput>
              <w:default w:val="КЗА и/или  ОТИ "/>
            </w:textInput>
          </w:ffData>
        </w:fldChar>
      </w:r>
      <w:r w:rsidR="00BD28A2" w:rsidRPr="003C5136">
        <w:instrText xml:space="preserve"> FORMTEXT </w:instrText>
      </w:r>
      <w:r w:rsidRPr="003C5136">
        <w:fldChar w:fldCharType="separate"/>
      </w:r>
      <w:r w:rsidR="00BD28A2" w:rsidRPr="003C5136">
        <w:rPr>
          <w:noProof/>
        </w:rPr>
        <w:t xml:space="preserve">в КЗА и/или  ОТИ </w:t>
      </w:r>
      <w:r w:rsidRPr="003C5136">
        <w:fldChar w:fldCharType="end"/>
      </w:r>
      <w:r w:rsidR="00BD28A2" w:rsidRPr="003C5136">
        <w:rPr>
          <w:iCs/>
        </w:rPr>
        <w:t xml:space="preserve">, в соответствие с формой, установленной </w:t>
      </w:r>
      <w:r w:rsidR="00BD28A2" w:rsidRPr="003C5136">
        <w:t xml:space="preserve">Приложением № </w:t>
      </w:r>
      <w:r w:rsidRPr="003C5136">
        <w:rPr>
          <w:iCs/>
        </w:rPr>
        <w:fldChar w:fldCharType="begin">
          <w:ffData>
            <w:name w:val="ТекстовоеПоле16"/>
            <w:enabled/>
            <w:calcOnExit w:val="0"/>
            <w:textInput>
              <w:default w:val="к Договору"/>
            </w:textInput>
          </w:ffData>
        </w:fldChar>
      </w:r>
      <w:r w:rsidR="00BD28A2" w:rsidRPr="003C5136">
        <w:rPr>
          <w:iCs/>
        </w:rPr>
        <w:instrText xml:space="preserve"> FORMTEXT </w:instrText>
      </w:r>
      <w:r w:rsidRPr="003C5136">
        <w:rPr>
          <w:iCs/>
        </w:rPr>
      </w:r>
      <w:r w:rsidRPr="003C5136">
        <w:rPr>
          <w:iCs/>
        </w:rPr>
        <w:fldChar w:fldCharType="separate"/>
      </w:r>
      <w:r w:rsidR="00BD28A2">
        <w:rPr>
          <w:iCs/>
        </w:rPr>
        <w:t xml:space="preserve"> </w:t>
      </w:r>
      <w:r w:rsidR="00A240A2">
        <w:rPr>
          <w:iCs/>
        </w:rPr>
        <w:t>8</w:t>
      </w:r>
      <w:r w:rsidR="00BD28A2" w:rsidRPr="003C5136">
        <w:rPr>
          <w:iCs/>
        </w:rPr>
        <w:t xml:space="preserve"> " Перечен</w:t>
      </w:r>
      <w:r w:rsidR="00BD28A2">
        <w:rPr>
          <w:iCs/>
        </w:rPr>
        <w:t>ь  сотрудников  Покупателя</w:t>
      </w:r>
      <w:r w:rsidR="00BD28A2" w:rsidRPr="003C5136">
        <w:rPr>
          <w:iCs/>
        </w:rPr>
        <w:t>, имеющих право сопровождения лиц и тр</w:t>
      </w:r>
      <w:r w:rsidR="00BD28A2">
        <w:rPr>
          <w:iCs/>
        </w:rPr>
        <w:t>анспортных средств Поставщика</w:t>
      </w:r>
      <w:r w:rsidR="00BD28A2" w:rsidRPr="003C5136">
        <w:rPr>
          <w:iCs/>
        </w:rPr>
        <w:t>, обладающих разовыми пропусками в КЗА и/или на ОТИ"</w:t>
      </w:r>
      <w:r w:rsidRPr="003C5136">
        <w:rPr>
          <w:iCs/>
        </w:rPr>
        <w:fldChar w:fldCharType="end"/>
      </w:r>
      <w:r w:rsidR="00BD28A2">
        <w:rPr>
          <w:iCs/>
        </w:rPr>
        <w:t xml:space="preserve"> к настоящему Договору</w:t>
      </w:r>
      <w:r w:rsidR="00BD28A2">
        <w:rPr>
          <w:noProof/>
        </w:rPr>
        <w:t>.</w:t>
      </w:r>
      <w:r w:rsidR="00BD28A2">
        <w:rPr>
          <w:noProof/>
        </w:rPr>
        <w:t> </w:t>
      </w:r>
      <w:r>
        <w:fldChar w:fldCharType="end"/>
      </w:r>
      <w:bookmarkEnd w:id="31"/>
    </w:p>
    <w:p w:rsidR="006F3A3F" w:rsidRDefault="00241275" w:rsidP="006F3A3F">
      <w:pPr>
        <w:jc w:val="both"/>
      </w:pPr>
      <w:r>
        <w:lastRenderedPageBreak/>
        <w:fldChar w:fldCharType="begin">
          <w:ffData>
            <w:name w:val="ТекстовоеПоле495"/>
            <w:enabled/>
            <w:calcOnExit w:val="0"/>
            <w:textInput/>
          </w:ffData>
        </w:fldChar>
      </w:r>
      <w:r w:rsidR="006F3A3F">
        <w:instrText xml:space="preserve"> FORMTEXT </w:instrText>
      </w:r>
      <w:r>
        <w:fldChar w:fldCharType="separate"/>
      </w:r>
      <w:r w:rsidR="006F3A3F">
        <w:rPr>
          <w:noProof/>
        </w:rPr>
        <w:t>3.2.13.</w:t>
      </w:r>
      <w:r w:rsidR="006F3A3F">
        <w:rPr>
          <w:noProof/>
        </w:rPr>
        <w:t> </w:t>
      </w:r>
      <w:r>
        <w:fldChar w:fldCharType="end"/>
      </w:r>
      <w:r w:rsidR="006F3A3F" w:rsidRPr="003D49AE">
        <w:t xml:space="preserve">Тара/упаковка (в том числе средства пакетирования), если иное не предусмотрено соглашением Сторон, </w:t>
      </w:r>
      <w:r w:rsidRPr="003D49AE">
        <w:fldChar w:fldCharType="begin">
          <w:ffData>
            <w:name w:val="ТекстовоеПоле86"/>
            <w:enabled/>
            <w:calcOnExit w:val="0"/>
            <w:textInput/>
          </w:ffData>
        </w:fldChar>
      </w:r>
      <w:r w:rsidR="006F3A3F" w:rsidRPr="003D49AE">
        <w:instrText xml:space="preserve"> FORMTEXT </w:instrText>
      </w:r>
      <w:r w:rsidRPr="003D49AE">
        <w:fldChar w:fldCharType="separate"/>
      </w:r>
      <w:r w:rsidR="006F3A3F" w:rsidRPr="003D49AE">
        <w:t>не являются</w:t>
      </w:r>
      <w:r w:rsidRPr="003D49AE">
        <w:fldChar w:fldCharType="end"/>
      </w:r>
      <w:r w:rsidR="006F3A3F" w:rsidRPr="003D49AE">
        <w:t xml:space="preserve"> многоо</w:t>
      </w:r>
      <w:r w:rsidR="006F3A3F">
        <w:t>боротными и возврату Поставщику</w:t>
      </w:r>
      <w:r w:rsidR="006F3A3F" w:rsidRPr="003D49AE">
        <w:t xml:space="preserve"> </w:t>
      </w:r>
      <w:r w:rsidRPr="003D49AE">
        <w:fldChar w:fldCharType="begin">
          <w:ffData>
            <w:name w:val="ТекстовоеПоле86"/>
            <w:enabled/>
            <w:calcOnExit w:val="0"/>
            <w:textInput/>
          </w:ffData>
        </w:fldChar>
      </w:r>
      <w:r w:rsidR="006F3A3F" w:rsidRPr="003D49AE">
        <w:instrText xml:space="preserve"> FORMTEXT </w:instrText>
      </w:r>
      <w:r w:rsidRPr="003D49AE">
        <w:fldChar w:fldCharType="separate"/>
      </w:r>
      <w:r w:rsidR="006F3A3F" w:rsidRPr="003D49AE">
        <w:t>не подлежат</w:t>
      </w:r>
      <w:r w:rsidRPr="003D49AE">
        <w:fldChar w:fldCharType="end"/>
      </w:r>
      <w:r w:rsidR="006F3A3F" w:rsidRPr="003D49AE">
        <w:t>.</w:t>
      </w:r>
    </w:p>
    <w:p w:rsidR="006F3A3F" w:rsidRDefault="006F3A3F" w:rsidP="006F3A3F">
      <w:pPr>
        <w:jc w:val="both"/>
      </w:pPr>
    </w:p>
    <w:p w:rsidR="00B02806" w:rsidRDefault="00241275" w:rsidP="006F3A3F">
      <w:pPr>
        <w:jc w:val="center"/>
        <w:rPr>
          <w:b/>
          <w:szCs w:val="28"/>
        </w:rPr>
      </w:pPr>
      <w:r>
        <w:rPr>
          <w:b/>
          <w:bCs/>
          <w:caps/>
          <w:color w:val="000000"/>
        </w:rPr>
        <w:fldChar w:fldCharType="begin">
          <w:ffData>
            <w:name w:val="ТекстовоеПоле652"/>
            <w:enabled/>
            <w:calcOnExit w:val="0"/>
            <w:textInput/>
          </w:ffData>
        </w:fldChar>
      </w:r>
      <w:bookmarkStart w:id="33" w:name="ТекстовоеПоле652"/>
      <w:r w:rsidR="00BD28A2">
        <w:rPr>
          <w:b/>
          <w:bCs/>
          <w:caps/>
          <w:color w:val="000000"/>
        </w:rPr>
        <w:instrText xml:space="preserve"> FORMTEXT </w:instrText>
      </w:r>
      <w:r>
        <w:rPr>
          <w:b/>
          <w:bCs/>
          <w:caps/>
          <w:color w:val="000000"/>
        </w:rPr>
      </w:r>
      <w:r>
        <w:rPr>
          <w:b/>
          <w:bCs/>
          <w:caps/>
          <w:color w:val="000000"/>
        </w:rPr>
        <w:fldChar w:fldCharType="separate"/>
      </w:r>
      <w:r w:rsidR="008F7F2D">
        <w:rPr>
          <w:b/>
          <w:bCs/>
          <w:caps/>
          <w:noProof/>
          <w:color w:val="000000"/>
        </w:rPr>
        <w:t>4</w:t>
      </w:r>
      <w:r w:rsidR="00BD28A2">
        <w:rPr>
          <w:b/>
          <w:bCs/>
          <w:caps/>
          <w:noProof/>
          <w:color w:val="000000"/>
        </w:rPr>
        <w:t>.</w:t>
      </w:r>
      <w:r w:rsidR="00BD28A2">
        <w:rPr>
          <w:b/>
          <w:bCs/>
          <w:caps/>
          <w:noProof/>
          <w:color w:val="000000"/>
        </w:rPr>
        <w:t> </w:t>
      </w:r>
      <w:r>
        <w:rPr>
          <w:b/>
          <w:bCs/>
          <w:caps/>
          <w:color w:val="000000"/>
        </w:rPr>
        <w:fldChar w:fldCharType="end"/>
      </w:r>
      <w:bookmarkEnd w:id="33"/>
      <w:r w:rsidR="00B02806" w:rsidRPr="00B02806">
        <w:rPr>
          <w:b/>
          <w:i/>
          <w:color w:val="002060"/>
          <w:szCs w:val="28"/>
        </w:rPr>
        <w:t xml:space="preserve"> </w:t>
      </w:r>
      <w:r w:rsidR="00B02806" w:rsidRPr="00B02806">
        <w:rPr>
          <w:b/>
          <w:szCs w:val="28"/>
        </w:rPr>
        <w:t xml:space="preserve">Дополнительные </w:t>
      </w:r>
      <w:r w:rsidRPr="00B02806">
        <w:rPr>
          <w:b/>
          <w:szCs w:val="28"/>
        </w:rPr>
        <w:fldChar w:fldCharType="begin">
          <w:ffData>
            <w:name w:val="ТекстовоеПоле8"/>
            <w:enabled/>
            <w:calcOnExit w:val="0"/>
            <w:textInput/>
          </w:ffData>
        </w:fldChar>
      </w:r>
      <w:r w:rsidR="00B02806" w:rsidRPr="00B02806">
        <w:rPr>
          <w:b/>
          <w:szCs w:val="28"/>
        </w:rPr>
        <w:instrText xml:space="preserve"> FORMTEXT </w:instrText>
      </w:r>
      <w:r w:rsidRPr="00B02806">
        <w:rPr>
          <w:b/>
          <w:szCs w:val="28"/>
        </w:rPr>
      </w:r>
      <w:r w:rsidRPr="00B02806">
        <w:rPr>
          <w:b/>
          <w:szCs w:val="28"/>
        </w:rPr>
        <w:fldChar w:fldCharType="separate"/>
      </w:r>
      <w:r w:rsidR="00B02806" w:rsidRPr="00B02806">
        <w:rPr>
          <w:b/>
          <w:szCs w:val="28"/>
        </w:rPr>
        <w:t>товары</w:t>
      </w:r>
      <w:r w:rsidRPr="00B02806">
        <w:rPr>
          <w:b/>
          <w:szCs w:val="28"/>
        </w:rPr>
        <w:fldChar w:fldCharType="end"/>
      </w:r>
      <w:r w:rsidR="00B02806" w:rsidRPr="00B02806">
        <w:rPr>
          <w:b/>
          <w:szCs w:val="28"/>
        </w:rPr>
        <w:t>.</w:t>
      </w:r>
    </w:p>
    <w:p w:rsidR="006F3A3F" w:rsidRPr="00B02806" w:rsidRDefault="006F3A3F" w:rsidP="006F3A3F">
      <w:pPr>
        <w:jc w:val="center"/>
        <w:rPr>
          <w:b/>
          <w:szCs w:val="28"/>
        </w:rPr>
      </w:pPr>
    </w:p>
    <w:p w:rsidR="00B02806" w:rsidRPr="00B02806" w:rsidRDefault="00241275" w:rsidP="005A6BCF">
      <w:pPr>
        <w:jc w:val="both"/>
        <w:rPr>
          <w:szCs w:val="28"/>
        </w:rPr>
      </w:pPr>
      <w:r>
        <w:rPr>
          <w:rFonts w:eastAsia="Calibri"/>
          <w:szCs w:val="22"/>
          <w:lang w:eastAsia="en-US"/>
        </w:rPr>
        <w:fldChar w:fldCharType="begin">
          <w:ffData>
            <w:name w:val="ТекстовоеПоле714"/>
            <w:enabled/>
            <w:calcOnExit w:val="0"/>
            <w:textInput/>
          </w:ffData>
        </w:fldChar>
      </w:r>
      <w:bookmarkStart w:id="34" w:name="ТекстовоеПоле714"/>
      <w:r w:rsidR="008F7F2D">
        <w:rPr>
          <w:rFonts w:eastAsia="Calibri"/>
          <w:szCs w:val="22"/>
          <w:lang w:eastAsia="en-US"/>
        </w:rPr>
        <w:instrText xml:space="preserve"> FORMTEXT </w:instrText>
      </w:r>
      <w:r>
        <w:rPr>
          <w:rFonts w:eastAsia="Calibri"/>
          <w:szCs w:val="22"/>
          <w:lang w:eastAsia="en-US"/>
        </w:rPr>
      </w:r>
      <w:r>
        <w:rPr>
          <w:rFonts w:eastAsia="Calibri"/>
          <w:szCs w:val="22"/>
          <w:lang w:eastAsia="en-US"/>
        </w:rPr>
        <w:fldChar w:fldCharType="separate"/>
      </w:r>
      <w:r w:rsidR="008F7F2D">
        <w:rPr>
          <w:rFonts w:eastAsia="Calibri"/>
          <w:noProof/>
          <w:szCs w:val="22"/>
          <w:lang w:eastAsia="en-US"/>
        </w:rPr>
        <w:t>4.1.</w:t>
      </w:r>
      <w:r>
        <w:rPr>
          <w:rFonts w:eastAsia="Calibri"/>
          <w:szCs w:val="22"/>
          <w:lang w:eastAsia="en-US"/>
        </w:rPr>
        <w:fldChar w:fldCharType="end"/>
      </w:r>
      <w:bookmarkEnd w:id="34"/>
      <w:r w:rsidR="00B02806" w:rsidRPr="00B02806">
        <w:rPr>
          <w:rFonts w:eastAsia="Calibri"/>
          <w:szCs w:val="22"/>
          <w:lang w:eastAsia="en-US"/>
        </w:rPr>
        <w:t xml:space="preserve"> </w:t>
      </w:r>
      <w:r w:rsidR="00B02806" w:rsidRPr="00B02806">
        <w:rPr>
          <w:szCs w:val="28"/>
        </w:rPr>
        <w:t xml:space="preserve">Любые изменения состава и стоимости </w:t>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B02806" w:rsidRPr="00B02806">
        <w:rPr>
          <w:szCs w:val="28"/>
        </w:rPr>
        <w:t>поставляемых</w:t>
      </w:r>
      <w:r w:rsidRPr="00B02806">
        <w:rPr>
          <w:szCs w:val="28"/>
        </w:rPr>
        <w:fldChar w:fldCharType="end"/>
      </w:r>
      <w:r w:rsidR="008E1CD2">
        <w:rPr>
          <w:szCs w:val="28"/>
        </w:rPr>
        <w:t xml:space="preserve"> </w:t>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B02806" w:rsidRPr="00B02806">
        <w:rPr>
          <w:szCs w:val="28"/>
        </w:rPr>
        <w:t xml:space="preserve">товаров </w:t>
      </w:r>
      <w:r w:rsidRPr="00B02806">
        <w:rPr>
          <w:szCs w:val="28"/>
        </w:rPr>
        <w:fldChar w:fldCharType="end"/>
      </w:r>
      <w:r w:rsidR="00B02806" w:rsidRPr="00B02806">
        <w:rPr>
          <w:szCs w:val="28"/>
        </w:rPr>
        <w:t xml:space="preserve"> по настоящему Договору, должны быть оформлены в письменной форме путем заключения Дополнительного соглашения к настоящему Договору до начала </w:t>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B02806" w:rsidRPr="00B02806">
        <w:rPr>
          <w:szCs w:val="28"/>
        </w:rPr>
        <w:t xml:space="preserve">поставки </w:t>
      </w:r>
      <w:r w:rsidRPr="00B02806">
        <w:rPr>
          <w:szCs w:val="28"/>
        </w:rPr>
        <w:fldChar w:fldCharType="end"/>
      </w:r>
      <w:r w:rsidR="00B02806" w:rsidRPr="00B02806">
        <w:rPr>
          <w:szCs w:val="28"/>
        </w:rPr>
        <w:t xml:space="preserve"> </w:t>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B02806" w:rsidRPr="00B02806">
        <w:rPr>
          <w:szCs w:val="28"/>
        </w:rPr>
        <w:t xml:space="preserve">товаров </w:t>
      </w:r>
      <w:r w:rsidRPr="00B02806">
        <w:rPr>
          <w:szCs w:val="28"/>
        </w:rPr>
        <w:fldChar w:fldCharType="end"/>
      </w:r>
      <w:r w:rsidR="00B02806" w:rsidRPr="00B02806">
        <w:rPr>
          <w:szCs w:val="28"/>
        </w:rPr>
        <w:t>.</w:t>
      </w:r>
    </w:p>
    <w:p w:rsidR="00B02806" w:rsidRPr="00B02806" w:rsidRDefault="00241275" w:rsidP="005A6BCF">
      <w:pPr>
        <w:jc w:val="both"/>
        <w:rPr>
          <w:szCs w:val="28"/>
        </w:rPr>
      </w:pPr>
      <w:r>
        <w:rPr>
          <w:rFonts w:eastAsia="Calibri"/>
          <w:szCs w:val="22"/>
          <w:lang w:eastAsia="en-US"/>
        </w:rPr>
        <w:fldChar w:fldCharType="begin">
          <w:ffData>
            <w:name w:val="ТекстовоеПоле714"/>
            <w:enabled/>
            <w:calcOnExit w:val="0"/>
            <w:textInput/>
          </w:ffData>
        </w:fldChar>
      </w:r>
      <w:r w:rsidR="008F7F2D">
        <w:rPr>
          <w:rFonts w:eastAsia="Calibri"/>
          <w:szCs w:val="22"/>
          <w:lang w:eastAsia="en-US"/>
        </w:rPr>
        <w:instrText xml:space="preserve"> FORMTEXT </w:instrText>
      </w:r>
      <w:r>
        <w:rPr>
          <w:rFonts w:eastAsia="Calibri"/>
          <w:szCs w:val="22"/>
          <w:lang w:eastAsia="en-US"/>
        </w:rPr>
      </w:r>
      <w:r>
        <w:rPr>
          <w:rFonts w:eastAsia="Calibri"/>
          <w:szCs w:val="22"/>
          <w:lang w:eastAsia="en-US"/>
        </w:rPr>
        <w:fldChar w:fldCharType="separate"/>
      </w:r>
      <w:r w:rsidR="008F7F2D">
        <w:rPr>
          <w:rFonts w:eastAsia="Calibri"/>
          <w:noProof/>
          <w:szCs w:val="22"/>
          <w:lang w:eastAsia="en-US"/>
        </w:rPr>
        <w:t>4.2.</w:t>
      </w:r>
      <w:r>
        <w:rPr>
          <w:rFonts w:eastAsia="Calibri"/>
          <w:szCs w:val="22"/>
          <w:lang w:eastAsia="en-US"/>
        </w:rPr>
        <w:fldChar w:fldCharType="end"/>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F34120">
        <w:rPr>
          <w:szCs w:val="28"/>
        </w:rPr>
        <w:t xml:space="preserve">Поставщик </w:t>
      </w:r>
      <w:r w:rsidRPr="00B02806">
        <w:rPr>
          <w:szCs w:val="28"/>
        </w:rPr>
        <w:fldChar w:fldCharType="end"/>
      </w:r>
      <w:r w:rsidR="00B02806" w:rsidRPr="00B02806">
        <w:rPr>
          <w:szCs w:val="28"/>
        </w:rPr>
        <w:t xml:space="preserve"> не обязан осуществлять </w:t>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B02806" w:rsidRPr="00B02806">
        <w:rPr>
          <w:szCs w:val="28"/>
        </w:rPr>
        <w:t>поставку</w:t>
      </w:r>
      <w:r w:rsidRPr="00B02806">
        <w:rPr>
          <w:szCs w:val="28"/>
        </w:rPr>
        <w:fldChar w:fldCharType="end"/>
      </w:r>
      <w:r w:rsidR="00B02806" w:rsidRPr="00B02806">
        <w:rPr>
          <w:szCs w:val="28"/>
        </w:rPr>
        <w:t xml:space="preserve"> </w:t>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B02806" w:rsidRPr="00B02806">
        <w:rPr>
          <w:szCs w:val="28"/>
        </w:rPr>
        <w:t>товаров</w:t>
      </w:r>
      <w:r w:rsidRPr="00B02806">
        <w:rPr>
          <w:szCs w:val="28"/>
        </w:rPr>
        <w:fldChar w:fldCharType="end"/>
      </w:r>
      <w:r w:rsidR="00B02806" w:rsidRPr="00B02806">
        <w:rPr>
          <w:szCs w:val="28"/>
        </w:rPr>
        <w:t xml:space="preserve"> предусмотренных настоящим Договором, до подписания сторонами соответствующего Дополнительного соглашения.</w:t>
      </w:r>
    </w:p>
    <w:p w:rsidR="00B02806" w:rsidRPr="00B02806" w:rsidRDefault="00241275" w:rsidP="005A6BCF">
      <w:pPr>
        <w:tabs>
          <w:tab w:val="left" w:pos="20245"/>
        </w:tabs>
        <w:autoSpaceDE w:val="0"/>
        <w:autoSpaceDN w:val="0"/>
        <w:adjustRightInd w:val="0"/>
        <w:jc w:val="both"/>
        <w:rPr>
          <w:b/>
          <w:bCs/>
          <w:caps/>
        </w:rPr>
      </w:pPr>
      <w:r>
        <w:rPr>
          <w:rFonts w:eastAsia="Calibri"/>
          <w:szCs w:val="22"/>
          <w:lang w:eastAsia="en-US"/>
        </w:rPr>
        <w:fldChar w:fldCharType="begin">
          <w:ffData>
            <w:name w:val="ТекстовоеПоле714"/>
            <w:enabled/>
            <w:calcOnExit w:val="0"/>
            <w:textInput/>
          </w:ffData>
        </w:fldChar>
      </w:r>
      <w:r w:rsidR="008F7F2D">
        <w:rPr>
          <w:rFonts w:eastAsia="Calibri"/>
          <w:szCs w:val="22"/>
          <w:lang w:eastAsia="en-US"/>
        </w:rPr>
        <w:instrText xml:space="preserve"> FORMTEXT </w:instrText>
      </w:r>
      <w:r>
        <w:rPr>
          <w:rFonts w:eastAsia="Calibri"/>
          <w:szCs w:val="22"/>
          <w:lang w:eastAsia="en-US"/>
        </w:rPr>
      </w:r>
      <w:r>
        <w:rPr>
          <w:rFonts w:eastAsia="Calibri"/>
          <w:szCs w:val="22"/>
          <w:lang w:eastAsia="en-US"/>
        </w:rPr>
        <w:fldChar w:fldCharType="separate"/>
      </w:r>
      <w:r w:rsidR="008F7F2D">
        <w:rPr>
          <w:rFonts w:eastAsia="Calibri"/>
          <w:noProof/>
          <w:szCs w:val="22"/>
          <w:lang w:eastAsia="en-US"/>
        </w:rPr>
        <w:t>4.3.</w:t>
      </w:r>
      <w:r>
        <w:rPr>
          <w:rFonts w:eastAsia="Calibri"/>
          <w:szCs w:val="22"/>
          <w:lang w:eastAsia="en-US"/>
        </w:rPr>
        <w:fldChar w:fldCharType="end"/>
      </w:r>
      <w:r w:rsidR="00B02806" w:rsidRPr="00B02806">
        <w:rPr>
          <w:szCs w:val="28"/>
        </w:rPr>
        <w:t xml:space="preserve">Любые исходящие от сторон по настоящему Договору письма, содержащие, в том числе предложения </w:t>
      </w:r>
      <w:r>
        <w:rPr>
          <w:szCs w:val="28"/>
        </w:rPr>
        <w:fldChar w:fldCharType="begin">
          <w:ffData>
            <w:name w:val="ТекстовоеПоле725"/>
            <w:enabled/>
            <w:calcOnExit w:val="0"/>
            <w:textInput/>
          </w:ffData>
        </w:fldChar>
      </w:r>
      <w:bookmarkStart w:id="35" w:name="ТекстовоеПоле725"/>
      <w:r w:rsidR="00EF12BE">
        <w:rPr>
          <w:szCs w:val="28"/>
        </w:rPr>
        <w:instrText xml:space="preserve"> FORMTEXT </w:instrText>
      </w:r>
      <w:r>
        <w:rPr>
          <w:szCs w:val="28"/>
        </w:rPr>
      </w:r>
      <w:r>
        <w:rPr>
          <w:szCs w:val="28"/>
        </w:rPr>
        <w:fldChar w:fldCharType="separate"/>
      </w:r>
      <w:r w:rsidR="00EF12BE">
        <w:rPr>
          <w:noProof/>
          <w:szCs w:val="28"/>
        </w:rPr>
        <w:t> </w:t>
      </w:r>
      <w:r w:rsidR="00EF12BE">
        <w:rPr>
          <w:noProof/>
          <w:szCs w:val="28"/>
        </w:rPr>
        <w:t>Покупателя</w:t>
      </w:r>
      <w:r w:rsidR="00EF12BE">
        <w:rPr>
          <w:noProof/>
          <w:szCs w:val="28"/>
        </w:rPr>
        <w:t> </w:t>
      </w:r>
      <w:r>
        <w:rPr>
          <w:szCs w:val="28"/>
        </w:rPr>
        <w:fldChar w:fldCharType="end"/>
      </w:r>
      <w:bookmarkEnd w:id="35"/>
      <w:r w:rsidR="00B02806" w:rsidRPr="00B02806">
        <w:rPr>
          <w:szCs w:val="28"/>
        </w:rPr>
        <w:t xml:space="preserve"> в адрес </w:t>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EF12BE">
        <w:rPr>
          <w:szCs w:val="28"/>
        </w:rPr>
        <w:t>Поставщика</w:t>
      </w:r>
      <w:r w:rsidRPr="00B02806">
        <w:rPr>
          <w:szCs w:val="28"/>
        </w:rPr>
        <w:fldChar w:fldCharType="end"/>
      </w:r>
      <w:r w:rsidR="00B02806" w:rsidRPr="00B02806">
        <w:rPr>
          <w:szCs w:val="28"/>
        </w:rPr>
        <w:t xml:space="preserve"> </w:t>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B02806" w:rsidRPr="00B02806">
        <w:rPr>
          <w:szCs w:val="28"/>
        </w:rPr>
        <w:t>поставить те или иные товары</w:t>
      </w:r>
      <w:r w:rsidRPr="00B02806">
        <w:rPr>
          <w:szCs w:val="28"/>
        </w:rPr>
        <w:fldChar w:fldCharType="end"/>
      </w:r>
      <w:r w:rsidR="00B02806" w:rsidRPr="00B02806">
        <w:rPr>
          <w:szCs w:val="28"/>
        </w:rPr>
        <w:t>,</w:t>
      </w:r>
      <w:r w:rsidR="00EF12BE">
        <w:rPr>
          <w:szCs w:val="28"/>
        </w:rPr>
        <w:t xml:space="preserve"> </w:t>
      </w:r>
      <w:r w:rsidR="00B02806" w:rsidRPr="00B02806">
        <w:rPr>
          <w:szCs w:val="28"/>
        </w:rPr>
        <w:t xml:space="preserve">не предусмотренные настоящим Договором и/или по ценам/стоимости не соответствующим настоящему Договору, а также письма, иным образом касающиеся изменения видов, цены или условий оплаты </w:t>
      </w:r>
      <w:r w:rsidRPr="00B02806">
        <w:rPr>
          <w:szCs w:val="28"/>
        </w:rPr>
        <w:fldChar w:fldCharType="begin">
          <w:ffData>
            <w:name w:val="ТекстовоеПоле8"/>
            <w:enabled/>
            <w:calcOnExit w:val="0"/>
            <w:textInput/>
          </w:ffData>
        </w:fldChar>
      </w:r>
      <w:r w:rsidR="00B02806" w:rsidRPr="00B02806">
        <w:rPr>
          <w:szCs w:val="28"/>
        </w:rPr>
        <w:instrText xml:space="preserve"> FORMTEXT </w:instrText>
      </w:r>
      <w:r w:rsidRPr="00B02806">
        <w:rPr>
          <w:szCs w:val="28"/>
        </w:rPr>
      </w:r>
      <w:r w:rsidRPr="00B02806">
        <w:rPr>
          <w:szCs w:val="28"/>
        </w:rPr>
        <w:fldChar w:fldCharType="separate"/>
      </w:r>
      <w:r w:rsidR="00B02806" w:rsidRPr="00B02806">
        <w:rPr>
          <w:szCs w:val="28"/>
        </w:rPr>
        <w:t>товаров</w:t>
      </w:r>
      <w:r w:rsidRPr="00B02806">
        <w:rPr>
          <w:szCs w:val="28"/>
        </w:rPr>
        <w:fldChar w:fldCharType="end"/>
      </w:r>
      <w:r w:rsidR="00B02806" w:rsidRPr="00B02806">
        <w:rPr>
          <w:szCs w:val="28"/>
        </w:rPr>
        <w:t xml:space="preserve"> по настоящему Договору, рассматриваются сторонами исключительно в качестве предложений по заключению соответствующего  дополнительного соглашения к настоящему Договору.</w:t>
      </w:r>
    </w:p>
    <w:p w:rsidR="006F3A3F" w:rsidRDefault="006F3A3F" w:rsidP="00BD28A2">
      <w:pPr>
        <w:tabs>
          <w:tab w:val="left" w:pos="20245"/>
        </w:tabs>
        <w:autoSpaceDE w:val="0"/>
        <w:autoSpaceDN w:val="0"/>
        <w:adjustRightInd w:val="0"/>
        <w:ind w:left="-142" w:right="-143" w:firstLine="709"/>
        <w:jc w:val="center"/>
        <w:rPr>
          <w:b/>
          <w:bCs/>
          <w:caps/>
          <w:color w:val="000000"/>
        </w:rPr>
      </w:pPr>
    </w:p>
    <w:p w:rsidR="00BD28A2" w:rsidRDefault="00241275" w:rsidP="00BD28A2">
      <w:pPr>
        <w:tabs>
          <w:tab w:val="left" w:pos="20245"/>
        </w:tabs>
        <w:autoSpaceDE w:val="0"/>
        <w:autoSpaceDN w:val="0"/>
        <w:adjustRightInd w:val="0"/>
        <w:ind w:left="-142" w:right="-143" w:firstLine="709"/>
        <w:jc w:val="center"/>
        <w:rPr>
          <w:rFonts w:ascii="Times New Roman CYR" w:hAnsi="Times New Roman CYR" w:cs="Times New Roman CYR"/>
          <w:b/>
          <w:color w:val="000000"/>
        </w:rPr>
      </w:pPr>
      <w:r>
        <w:rPr>
          <w:b/>
          <w:bCs/>
          <w:caps/>
          <w:color w:val="000000"/>
        </w:rPr>
        <w:fldChar w:fldCharType="begin">
          <w:ffData>
            <w:name w:val="ТекстовоеПоле652"/>
            <w:enabled/>
            <w:calcOnExit w:val="0"/>
            <w:textInput/>
          </w:ffData>
        </w:fldChar>
      </w:r>
      <w:r w:rsidR="00B02806">
        <w:rPr>
          <w:b/>
          <w:bCs/>
          <w:caps/>
          <w:color w:val="000000"/>
        </w:rPr>
        <w:instrText xml:space="preserve"> FORMTEXT </w:instrText>
      </w:r>
      <w:r>
        <w:rPr>
          <w:b/>
          <w:bCs/>
          <w:caps/>
          <w:color w:val="000000"/>
        </w:rPr>
      </w:r>
      <w:r>
        <w:rPr>
          <w:b/>
          <w:bCs/>
          <w:caps/>
          <w:color w:val="000000"/>
        </w:rPr>
        <w:fldChar w:fldCharType="separate"/>
      </w:r>
      <w:r w:rsidR="008F7F2D">
        <w:rPr>
          <w:b/>
          <w:bCs/>
          <w:caps/>
          <w:noProof/>
          <w:color w:val="000000"/>
        </w:rPr>
        <w:t>5</w:t>
      </w:r>
      <w:r w:rsidR="00B02806">
        <w:rPr>
          <w:b/>
          <w:bCs/>
          <w:caps/>
          <w:noProof/>
          <w:color w:val="000000"/>
        </w:rPr>
        <w:t>.</w:t>
      </w:r>
      <w:r w:rsidR="00B02806">
        <w:rPr>
          <w:b/>
          <w:bCs/>
          <w:caps/>
          <w:noProof/>
          <w:color w:val="000000"/>
        </w:rPr>
        <w:t> </w:t>
      </w:r>
      <w:r>
        <w:rPr>
          <w:b/>
          <w:bCs/>
          <w:caps/>
          <w:color w:val="000000"/>
        </w:rPr>
        <w:fldChar w:fldCharType="end"/>
      </w:r>
      <w:r w:rsidR="00B02806" w:rsidRPr="00B02806">
        <w:rPr>
          <w:b/>
          <w:i/>
          <w:color w:val="002060"/>
          <w:szCs w:val="28"/>
        </w:rPr>
        <w:t xml:space="preserve"> </w:t>
      </w:r>
      <w:r w:rsidR="00BD28A2">
        <w:rPr>
          <w:rFonts w:ascii="Times New Roman CYR" w:hAnsi="Times New Roman CYR" w:cs="Times New Roman CYR"/>
          <w:b/>
          <w:color w:val="000000"/>
        </w:rPr>
        <w:t>Порядок и условия расчетов по Д</w:t>
      </w:r>
      <w:r w:rsidR="00BD28A2" w:rsidRPr="00817A35">
        <w:rPr>
          <w:rFonts w:ascii="Times New Roman CYR" w:hAnsi="Times New Roman CYR" w:cs="Times New Roman CYR"/>
          <w:b/>
          <w:color w:val="000000"/>
        </w:rPr>
        <w:t>оговору</w:t>
      </w:r>
    </w:p>
    <w:p w:rsidR="00BD28A2" w:rsidRDefault="00BD28A2" w:rsidP="00BD28A2">
      <w:pPr>
        <w:tabs>
          <w:tab w:val="left" w:pos="20245"/>
        </w:tabs>
        <w:autoSpaceDE w:val="0"/>
        <w:autoSpaceDN w:val="0"/>
        <w:adjustRightInd w:val="0"/>
        <w:ind w:left="-142" w:right="-143" w:firstLine="709"/>
        <w:jc w:val="center"/>
        <w:rPr>
          <w:rFonts w:ascii="Times New Roman CYR" w:hAnsi="Times New Roman CYR" w:cs="Times New Roman CYR"/>
          <w:b/>
          <w:color w:val="000000"/>
        </w:rPr>
      </w:pPr>
    </w:p>
    <w:p w:rsidR="00BD28A2" w:rsidRPr="00977399" w:rsidRDefault="00241275" w:rsidP="005A6BCF">
      <w:pPr>
        <w:jc w:val="both"/>
        <w:rPr>
          <w:color w:val="000000"/>
        </w:rPr>
      </w:pPr>
      <w:r w:rsidRPr="00977399">
        <w:rPr>
          <w:color w:val="000000"/>
        </w:rPr>
        <w:fldChar w:fldCharType="begin">
          <w:ffData>
            <w:name w:val="ТекстовоеПоле32"/>
            <w:enabled/>
            <w:calcOnExit w:val="0"/>
            <w:textInput/>
          </w:ffData>
        </w:fldChar>
      </w:r>
      <w:r w:rsidR="00BD28A2" w:rsidRPr="00977399">
        <w:rPr>
          <w:color w:val="000000"/>
        </w:rPr>
        <w:instrText xml:space="preserve"> FORMTEXT </w:instrText>
      </w:r>
      <w:r w:rsidRPr="00977399">
        <w:rPr>
          <w:color w:val="000000"/>
        </w:rPr>
      </w:r>
      <w:r w:rsidRPr="00977399">
        <w:rPr>
          <w:color w:val="000000"/>
        </w:rPr>
        <w:fldChar w:fldCharType="separate"/>
      </w:r>
      <w:r w:rsidR="008F7F2D">
        <w:rPr>
          <w:color w:val="000000"/>
        </w:rPr>
        <w:t>5</w:t>
      </w:r>
      <w:r w:rsidR="00BD28A2" w:rsidRPr="00977399">
        <w:rPr>
          <w:color w:val="000000"/>
        </w:rPr>
        <w:t>.1.</w:t>
      </w:r>
      <w:r w:rsidRPr="00977399">
        <w:rPr>
          <w:color w:val="000000"/>
        </w:rPr>
        <w:fldChar w:fldCharType="end"/>
      </w:r>
      <w:r w:rsidR="00BD28A2">
        <w:rPr>
          <w:color w:val="000000"/>
        </w:rPr>
        <w:t xml:space="preserve"> </w:t>
      </w:r>
      <w:r w:rsidR="00BD28A2" w:rsidRPr="00977399">
        <w:rPr>
          <w:color w:val="000000"/>
        </w:rPr>
        <w:t>Стоимос</w:t>
      </w:r>
      <w:r w:rsidR="00BD28A2">
        <w:rPr>
          <w:color w:val="000000"/>
        </w:rPr>
        <w:t>ть Товара указана в Приложении № 1</w:t>
      </w:r>
      <w:r w:rsidR="00BD28A2" w:rsidRPr="00977399">
        <w:rPr>
          <w:color w:val="000000"/>
        </w:rPr>
        <w:t xml:space="preserve"> к</w:t>
      </w:r>
      <w:r w:rsidR="00BD28A2">
        <w:rPr>
          <w:color w:val="000000"/>
        </w:rPr>
        <w:t xml:space="preserve"> настоящему</w:t>
      </w:r>
      <w:r w:rsidR="00BD28A2" w:rsidRPr="00977399">
        <w:rPr>
          <w:color w:val="000000"/>
        </w:rPr>
        <w:t xml:space="preserve"> Договору.</w:t>
      </w:r>
    </w:p>
    <w:p w:rsidR="00BD28A2" w:rsidRPr="00434ADA" w:rsidRDefault="00241275" w:rsidP="005A6BCF">
      <w:pPr>
        <w:tabs>
          <w:tab w:val="left" w:pos="5400"/>
          <w:tab w:val="left" w:pos="5580"/>
          <w:tab w:val="left" w:pos="8640"/>
        </w:tabs>
        <w:jc w:val="both"/>
      </w:pPr>
      <w:r>
        <w:rPr>
          <w:color w:val="000000"/>
        </w:rPr>
        <w:fldChar w:fldCharType="begin">
          <w:ffData>
            <w:name w:val="ТекстовоеПоле653"/>
            <w:enabled/>
            <w:calcOnExit w:val="0"/>
            <w:textInput/>
          </w:ffData>
        </w:fldChar>
      </w:r>
      <w:bookmarkStart w:id="36" w:name="ТекстовоеПоле653"/>
      <w:r w:rsidR="00BD28A2">
        <w:rPr>
          <w:color w:val="000000"/>
        </w:rPr>
        <w:instrText xml:space="preserve"> FORMTEXT </w:instrText>
      </w:r>
      <w:r>
        <w:rPr>
          <w:color w:val="000000"/>
        </w:rPr>
      </w:r>
      <w:r>
        <w:rPr>
          <w:color w:val="000000"/>
        </w:rPr>
        <w:fldChar w:fldCharType="separate"/>
      </w:r>
      <w:r w:rsidR="008F7F2D">
        <w:rPr>
          <w:noProof/>
          <w:color w:val="000000"/>
        </w:rPr>
        <w:t>5</w:t>
      </w:r>
      <w:r w:rsidR="00BD28A2">
        <w:rPr>
          <w:noProof/>
          <w:color w:val="000000"/>
        </w:rPr>
        <w:t>.2.</w:t>
      </w:r>
      <w:r>
        <w:rPr>
          <w:color w:val="000000"/>
        </w:rPr>
        <w:fldChar w:fldCharType="end"/>
      </w:r>
      <w:bookmarkEnd w:id="36"/>
      <w:r w:rsidR="00BD28A2">
        <w:rPr>
          <w:color w:val="000000"/>
        </w:rPr>
        <w:t xml:space="preserve"> </w:t>
      </w:r>
      <w:r w:rsidR="00BD28A2" w:rsidRPr="00434ADA">
        <w:t>Оплата Товара по настоящему Договору осуществляется Покупателем в соответствии с Приложением № 2 к настоящему Договору, являющимся неотъемлемой ча</w:t>
      </w:r>
      <w:r w:rsidR="00BD28A2">
        <w:t>стью настоящего Договора.</w:t>
      </w:r>
    </w:p>
    <w:p w:rsidR="00BD28A2" w:rsidRDefault="00BD28A2" w:rsidP="00BD28A2">
      <w:pPr>
        <w:tabs>
          <w:tab w:val="left" w:pos="20245"/>
        </w:tabs>
        <w:autoSpaceDE w:val="0"/>
        <w:autoSpaceDN w:val="0"/>
        <w:adjustRightInd w:val="0"/>
        <w:ind w:left="-142" w:right="-143" w:firstLine="709"/>
        <w:jc w:val="center"/>
        <w:rPr>
          <w:b/>
          <w:bCs/>
          <w:caps/>
        </w:rPr>
      </w:pPr>
    </w:p>
    <w:p w:rsidR="00BD28A2" w:rsidRDefault="00241275" w:rsidP="00BD28A2">
      <w:pPr>
        <w:tabs>
          <w:tab w:val="left" w:pos="20245"/>
        </w:tabs>
        <w:autoSpaceDE w:val="0"/>
        <w:autoSpaceDN w:val="0"/>
        <w:adjustRightInd w:val="0"/>
        <w:ind w:left="-142" w:right="-143" w:firstLine="709"/>
        <w:jc w:val="center"/>
        <w:rPr>
          <w:rFonts w:ascii="Times New Roman CYR" w:hAnsi="Times New Roman CYR" w:cs="Times New Roman CYR"/>
          <w:b/>
          <w:color w:val="000000"/>
        </w:rPr>
      </w:pPr>
      <w:r>
        <w:rPr>
          <w:b/>
          <w:bCs/>
          <w:caps/>
        </w:rPr>
        <w:fldChar w:fldCharType="begin">
          <w:ffData>
            <w:name w:val="ТекстовоеПоле654"/>
            <w:enabled/>
            <w:calcOnExit w:val="0"/>
            <w:textInput/>
          </w:ffData>
        </w:fldChar>
      </w:r>
      <w:bookmarkStart w:id="37" w:name="ТекстовоеПоле654"/>
      <w:r w:rsidR="00BD28A2">
        <w:rPr>
          <w:b/>
          <w:bCs/>
          <w:caps/>
        </w:rPr>
        <w:instrText xml:space="preserve"> FORMTEXT </w:instrText>
      </w:r>
      <w:r>
        <w:rPr>
          <w:b/>
          <w:bCs/>
          <w:caps/>
        </w:rPr>
      </w:r>
      <w:r>
        <w:rPr>
          <w:b/>
          <w:bCs/>
          <w:caps/>
        </w:rPr>
        <w:fldChar w:fldCharType="separate"/>
      </w:r>
      <w:r w:rsidR="008F7F2D">
        <w:rPr>
          <w:b/>
          <w:bCs/>
          <w:caps/>
          <w:noProof/>
        </w:rPr>
        <w:t>6</w:t>
      </w:r>
      <w:r w:rsidR="00BD28A2">
        <w:rPr>
          <w:b/>
          <w:bCs/>
          <w:caps/>
          <w:noProof/>
        </w:rPr>
        <w:t>.</w:t>
      </w:r>
      <w:r w:rsidR="00BD28A2">
        <w:rPr>
          <w:b/>
          <w:bCs/>
          <w:caps/>
          <w:noProof/>
        </w:rPr>
        <w:t> </w:t>
      </w:r>
      <w:r>
        <w:rPr>
          <w:b/>
          <w:bCs/>
          <w:caps/>
        </w:rPr>
        <w:fldChar w:fldCharType="end"/>
      </w:r>
      <w:bookmarkEnd w:id="37"/>
      <w:r w:rsidR="00BD28A2">
        <w:rPr>
          <w:rFonts w:ascii="Times New Roman CYR" w:hAnsi="Times New Roman CYR" w:cs="Times New Roman CYR"/>
          <w:b/>
          <w:color w:val="000000"/>
        </w:rPr>
        <w:t>Ответственность Сторон</w:t>
      </w:r>
    </w:p>
    <w:p w:rsidR="00BD28A2" w:rsidRDefault="00BD28A2" w:rsidP="00BD28A2">
      <w:pPr>
        <w:tabs>
          <w:tab w:val="left" w:pos="20245"/>
        </w:tabs>
        <w:autoSpaceDE w:val="0"/>
        <w:autoSpaceDN w:val="0"/>
        <w:adjustRightInd w:val="0"/>
        <w:ind w:left="-142" w:right="-143" w:firstLine="709"/>
        <w:jc w:val="center"/>
        <w:rPr>
          <w:rFonts w:ascii="Times New Roman CYR" w:hAnsi="Times New Roman CYR" w:cs="Times New Roman CYR"/>
          <w:b/>
          <w:color w:val="000000"/>
        </w:rPr>
      </w:pPr>
    </w:p>
    <w:p w:rsidR="00BD28A2" w:rsidRDefault="00241275" w:rsidP="005A6BCF">
      <w:pPr>
        <w:jc w:val="both"/>
      </w:pPr>
      <w:r w:rsidRPr="001C63AA">
        <w:fldChar w:fldCharType="begin">
          <w:ffData>
            <w:name w:val="ТекстовоеПоле655"/>
            <w:enabled/>
            <w:calcOnExit w:val="0"/>
            <w:textInput/>
          </w:ffData>
        </w:fldChar>
      </w:r>
      <w:bookmarkStart w:id="38" w:name="ТекстовоеПоле655"/>
      <w:r w:rsidR="00BD28A2" w:rsidRPr="001C63AA">
        <w:instrText xml:space="preserve"> FORMTEXT </w:instrText>
      </w:r>
      <w:r w:rsidRPr="001C63AA">
        <w:fldChar w:fldCharType="separate"/>
      </w:r>
      <w:r w:rsidR="008F7F2D">
        <w:rPr>
          <w:noProof/>
        </w:rPr>
        <w:t>6</w:t>
      </w:r>
      <w:r w:rsidR="00BD28A2" w:rsidRPr="001C63AA">
        <w:rPr>
          <w:noProof/>
        </w:rPr>
        <w:t>.1.</w:t>
      </w:r>
      <w:r w:rsidR="00BD28A2" w:rsidRPr="001C63AA">
        <w:rPr>
          <w:noProof/>
        </w:rPr>
        <w:t> </w:t>
      </w:r>
      <w:r w:rsidRPr="001C63AA">
        <w:fldChar w:fldCharType="end"/>
      </w:r>
      <w:bookmarkEnd w:id="38"/>
      <w:r w:rsidR="00BD28A2" w:rsidRPr="001C63AA">
        <w:t xml:space="preserve">В случае </w:t>
      </w:r>
      <w:r w:rsidR="00BD28A2">
        <w:t>недопоставки/</w:t>
      </w:r>
      <w:r w:rsidR="00BD28A2" w:rsidRPr="001C63AA">
        <w:t xml:space="preserve">нарушения сроков поставки </w:t>
      </w:r>
      <w:r w:rsidR="00BD28A2">
        <w:t xml:space="preserve">Товара, </w:t>
      </w:r>
      <w:r w:rsidR="00BD28A2" w:rsidRPr="001C63AA">
        <w:t xml:space="preserve">Покупатель вправе потребовать от Поставщика уплаты пени в размере  </w:t>
      </w:r>
      <w:r w:rsidRPr="001C63AA">
        <w:fldChar w:fldCharType="begin">
          <w:ffData>
            <w:name w:val="ТекстовоеПоле21"/>
            <w:enabled/>
            <w:calcOnExit w:val="0"/>
            <w:textInput/>
          </w:ffData>
        </w:fldChar>
      </w:r>
      <w:r w:rsidR="00BD28A2" w:rsidRPr="001C63AA">
        <w:instrText xml:space="preserve"> FORMTEXT </w:instrText>
      </w:r>
      <w:r w:rsidRPr="001C63AA">
        <w:fldChar w:fldCharType="separate"/>
      </w:r>
      <w:r w:rsidR="00BD28A2">
        <w:rPr>
          <w:noProof/>
        </w:rPr>
        <w:t xml:space="preserve"> 0,5</w:t>
      </w:r>
      <w:r w:rsidR="00BD28A2" w:rsidRPr="001C63AA">
        <w:rPr>
          <w:noProof/>
        </w:rPr>
        <w:t> </w:t>
      </w:r>
      <w:r w:rsidRPr="001C63AA">
        <w:fldChar w:fldCharType="end"/>
      </w:r>
      <w:r w:rsidR="00BD28A2" w:rsidRPr="001C63AA">
        <w:t xml:space="preserve"> % от стоимости непоставленного/несвоевременно поставленного Т</w:t>
      </w:r>
      <w:r w:rsidR="00BD28A2">
        <w:t>овара за каждый календарный</w:t>
      </w:r>
      <w:r w:rsidR="00BD28A2" w:rsidRPr="001C63AA">
        <w:t xml:space="preserve"> день просрочки.</w:t>
      </w:r>
    </w:p>
    <w:p w:rsidR="009B593A" w:rsidRPr="001C63AA" w:rsidRDefault="00241275" w:rsidP="005A6BCF">
      <w:pPr>
        <w:jc w:val="both"/>
      </w:pPr>
      <w:r>
        <w:fldChar w:fldCharType="begin">
          <w:ffData>
            <w:name w:val="ТекстовоеПоле656"/>
            <w:enabled/>
            <w:calcOnExit w:val="0"/>
            <w:textInput/>
          </w:ffData>
        </w:fldChar>
      </w:r>
      <w:r w:rsidR="009B593A">
        <w:instrText xml:space="preserve"> FORMTEXT </w:instrText>
      </w:r>
      <w:r>
        <w:fldChar w:fldCharType="separate"/>
      </w:r>
      <w:r w:rsidR="009B593A">
        <w:rPr>
          <w:noProof/>
        </w:rPr>
        <w:t>6.2.</w:t>
      </w:r>
      <w:r w:rsidR="009B593A">
        <w:rPr>
          <w:noProof/>
        </w:rPr>
        <w:t> </w:t>
      </w:r>
      <w:r>
        <w:fldChar w:fldCharType="end"/>
      </w:r>
      <w:r w:rsidR="009B593A">
        <w:t>В случае нарушения поставщиком условий, указанных в п.3.1.3. Покупатель имеет право отказаться от подписания Акта приёма-передачи Товара в отношении оборудования, доставленного без указанных документов.</w:t>
      </w:r>
    </w:p>
    <w:p w:rsidR="00BD28A2" w:rsidRDefault="00241275" w:rsidP="005A6BCF">
      <w:pPr>
        <w:jc w:val="both"/>
      </w:pPr>
      <w:r>
        <w:fldChar w:fldCharType="begin">
          <w:ffData>
            <w:name w:val="ТекстовоеПоле656"/>
            <w:enabled/>
            <w:calcOnExit w:val="0"/>
            <w:textInput/>
          </w:ffData>
        </w:fldChar>
      </w:r>
      <w:bookmarkStart w:id="39" w:name="ТекстовоеПоле656"/>
      <w:r w:rsidR="00BD28A2">
        <w:instrText xml:space="preserve"> FORMTEXT </w:instrText>
      </w:r>
      <w:r>
        <w:fldChar w:fldCharType="separate"/>
      </w:r>
      <w:r w:rsidR="008F7F2D">
        <w:rPr>
          <w:noProof/>
        </w:rPr>
        <w:t>6</w:t>
      </w:r>
      <w:r w:rsidR="00B453B6">
        <w:rPr>
          <w:noProof/>
        </w:rPr>
        <w:t>.3</w:t>
      </w:r>
      <w:r w:rsidR="00BD28A2">
        <w:rPr>
          <w:noProof/>
        </w:rPr>
        <w:t>.</w:t>
      </w:r>
      <w:r w:rsidR="00BD28A2">
        <w:rPr>
          <w:noProof/>
        </w:rPr>
        <w:t> </w:t>
      </w:r>
      <w:r>
        <w:fldChar w:fldCharType="end"/>
      </w:r>
      <w:bookmarkEnd w:id="39"/>
      <w:r w:rsidR="00BD28A2" w:rsidRPr="005B2AEF">
        <w:t>В</w:t>
      </w:r>
      <w:r w:rsidR="00BD28A2">
        <w:t xml:space="preserve"> случае нарушения Поставщиком</w:t>
      </w:r>
      <w:r w:rsidR="00BD28A2" w:rsidRPr="005B2AEF">
        <w:t xml:space="preserve"> условий, указанных в </w:t>
      </w:r>
      <w:r>
        <w:fldChar w:fldCharType="begin">
          <w:ffData>
            <w:name w:val="ТекстовоеПоле657"/>
            <w:enabled/>
            <w:calcOnExit w:val="0"/>
            <w:textInput/>
          </w:ffData>
        </w:fldChar>
      </w:r>
      <w:bookmarkStart w:id="40" w:name="ТекстовоеПоле657"/>
      <w:r w:rsidR="00BD28A2">
        <w:instrText xml:space="preserve"> FORMTEXT </w:instrText>
      </w:r>
      <w:r>
        <w:fldChar w:fldCharType="separate"/>
      </w:r>
      <w:r w:rsidR="00D46FD7">
        <w:rPr>
          <w:noProof/>
        </w:rPr>
        <w:t>п. 8.1. и 8</w:t>
      </w:r>
      <w:r w:rsidR="00BD28A2">
        <w:rPr>
          <w:noProof/>
        </w:rPr>
        <w:t>.2.</w:t>
      </w:r>
      <w:r w:rsidR="00BD28A2">
        <w:rPr>
          <w:noProof/>
        </w:rPr>
        <w:t> </w:t>
      </w:r>
      <w:r>
        <w:fldChar w:fldCharType="end"/>
      </w:r>
      <w:bookmarkEnd w:id="40"/>
      <w:r w:rsidR="00BD28A2">
        <w:t xml:space="preserve"> настоящего Договора</w:t>
      </w:r>
      <w:r w:rsidR="00BD28A2" w:rsidRPr="005B2AEF">
        <w:t xml:space="preserve">, </w:t>
      </w:r>
      <w:r w:rsidR="00BD28A2">
        <w:t>Покупатель</w:t>
      </w:r>
      <w:r w:rsidR="00BD28A2" w:rsidRPr="005B2AEF">
        <w:t xml:space="preserve"> вправе требовать от </w:t>
      </w:r>
      <w:r w:rsidR="00BD28A2">
        <w:t>Поставщика</w:t>
      </w:r>
      <w:r w:rsidR="00BD28A2" w:rsidRPr="005B2AEF">
        <w:t xml:space="preserve"> уп</w:t>
      </w:r>
      <w:r w:rsidR="00BD28A2">
        <w:t>латы штрафа в размере</w:t>
      </w:r>
    </w:p>
    <w:p w:rsidR="00FC550E" w:rsidRDefault="00241275" w:rsidP="005A6BCF">
      <w:pPr>
        <w:jc w:val="both"/>
      </w:pPr>
      <w:r w:rsidRPr="005B2AEF">
        <w:fldChar w:fldCharType="begin">
          <w:ffData>
            <w:name w:val="ТекстовоеПоле248"/>
            <w:enabled/>
            <w:calcOnExit w:val="0"/>
            <w:textInput/>
          </w:ffData>
        </w:fldChar>
      </w:r>
      <w:r w:rsidR="00BD28A2" w:rsidRPr="005B2AEF">
        <w:instrText xml:space="preserve"> FORMTEXT </w:instrText>
      </w:r>
      <w:r w:rsidRPr="005B2AEF">
        <w:fldChar w:fldCharType="separate"/>
      </w:r>
      <w:r w:rsidR="00BD28A2" w:rsidRPr="005B2AEF">
        <w:t xml:space="preserve"> рублей (например: 10% от общего размера стоимости по договору</w:t>
      </w:r>
      <w:r w:rsidR="00BD28A2">
        <w:t>)</w:t>
      </w:r>
      <w:r w:rsidR="00BD28A2" w:rsidRPr="005B2AEF">
        <w:t xml:space="preserve"> </w:t>
      </w:r>
      <w:r w:rsidR="00BD28A2" w:rsidRPr="005B2AEF">
        <w:rPr>
          <w:rFonts w:ascii="Cambria Math" w:hAnsi="Cambria Math" w:cs="Cambria Math"/>
        </w:rPr>
        <w:t> </w:t>
      </w:r>
      <w:r w:rsidRPr="005B2AEF">
        <w:fldChar w:fldCharType="end"/>
      </w:r>
      <w:r w:rsidR="00BD28A2" w:rsidRPr="005B2AEF">
        <w:t xml:space="preserve"> за каждый факт разглашения информации, составляющей коммерческую тайну. При этом уплата штрафа, указанного в настоящем пункте, не освобождает </w:t>
      </w:r>
      <w:r w:rsidR="00BD28A2">
        <w:t>Поставщика</w:t>
      </w:r>
      <w:r w:rsidR="00BD28A2" w:rsidRPr="005B2AEF">
        <w:t xml:space="preserve"> от исполнения о</w:t>
      </w:r>
      <w:r w:rsidR="00BD28A2">
        <w:t xml:space="preserve">бязательств, предусмотренных </w:t>
      </w:r>
      <w:r>
        <w:fldChar w:fldCharType="begin">
          <w:ffData>
            <w:name w:val="ТекстовоеПоле658"/>
            <w:enabled/>
            <w:calcOnExit w:val="0"/>
            <w:textInput/>
          </w:ffData>
        </w:fldChar>
      </w:r>
      <w:bookmarkStart w:id="41" w:name="ТекстовоеПоле658"/>
      <w:r w:rsidR="00BD28A2">
        <w:instrText xml:space="preserve"> FORMTEXT </w:instrText>
      </w:r>
      <w:r>
        <w:fldChar w:fldCharType="separate"/>
      </w:r>
      <w:r w:rsidR="00BD28A2">
        <w:rPr>
          <w:noProof/>
        </w:rPr>
        <w:t> </w:t>
      </w:r>
      <w:r w:rsidR="00E5710E">
        <w:rPr>
          <w:noProof/>
        </w:rPr>
        <w:t>п.8</w:t>
      </w:r>
      <w:r w:rsidR="00BD28A2">
        <w:rPr>
          <w:noProof/>
        </w:rPr>
        <w:t>.3.</w:t>
      </w:r>
      <w:r w:rsidR="00BD28A2">
        <w:rPr>
          <w:noProof/>
        </w:rPr>
        <w:t> </w:t>
      </w:r>
      <w:r>
        <w:fldChar w:fldCharType="end"/>
      </w:r>
      <w:bookmarkEnd w:id="41"/>
    </w:p>
    <w:p w:rsidR="00BD28A2" w:rsidRDefault="00241275" w:rsidP="005A6BCF">
      <w:pPr>
        <w:jc w:val="both"/>
      </w:pPr>
      <w:r>
        <w:fldChar w:fldCharType="begin">
          <w:ffData>
            <w:name w:val="ТекстовоеПоле485"/>
            <w:enabled/>
            <w:calcOnExit w:val="0"/>
            <w:textInput/>
          </w:ffData>
        </w:fldChar>
      </w:r>
      <w:r w:rsidR="00BD28A2">
        <w:instrText xml:space="preserve"> FORMTEXT </w:instrText>
      </w:r>
      <w:r>
        <w:fldChar w:fldCharType="separate"/>
      </w:r>
      <w:r w:rsidR="008F7F2D">
        <w:t>6</w:t>
      </w:r>
      <w:r w:rsidR="00B453B6">
        <w:t>.4</w:t>
      </w:r>
      <w:r w:rsidR="00FC550E">
        <w:t>.</w:t>
      </w:r>
      <w:r w:rsidR="00BD28A2">
        <w:rPr>
          <w:noProof/>
        </w:rPr>
        <w:t> </w:t>
      </w:r>
      <w:r>
        <w:fldChar w:fldCharType="end"/>
      </w:r>
      <w:r w:rsidR="00FC550E">
        <w:t xml:space="preserve">В случае просрочки исполнения Поставщиком гарантийных обязательств, указанных в Приложении </w:t>
      </w:r>
      <w:r w:rsidR="0076438B">
        <w:t>№11</w:t>
      </w:r>
      <w:r w:rsidR="00FC550E">
        <w:t xml:space="preserve"> к настоящему Договору, Покупатель вправе требовать уплаты штрафа в размере </w:t>
      </w:r>
      <w:r>
        <w:fldChar w:fldCharType="begin">
          <w:ffData>
            <w:name w:val="ТекстовоеПоле719"/>
            <w:enabled/>
            <w:calcOnExit w:val="0"/>
            <w:textInput/>
          </w:ffData>
        </w:fldChar>
      </w:r>
      <w:bookmarkStart w:id="42" w:name="ТекстовоеПоле719"/>
      <w:r w:rsidR="00FC550E">
        <w:instrText xml:space="preserve"> FORMTEXT </w:instrText>
      </w:r>
      <w:r>
        <w:fldChar w:fldCharType="separate"/>
      </w:r>
      <w:r w:rsidR="00FC550E">
        <w:rPr>
          <w:noProof/>
        </w:rPr>
        <w:t> </w:t>
      </w:r>
      <w:r w:rsidR="00FC550E">
        <w:rPr>
          <w:noProof/>
        </w:rPr>
        <w:t> </w:t>
      </w:r>
      <w:r w:rsidR="00FC550E">
        <w:rPr>
          <w:noProof/>
        </w:rPr>
        <w:t>0,5%</w:t>
      </w:r>
      <w:r w:rsidR="00FC550E">
        <w:rPr>
          <w:noProof/>
        </w:rPr>
        <w:t> </w:t>
      </w:r>
      <w:r w:rsidR="00FC550E">
        <w:rPr>
          <w:noProof/>
        </w:rPr>
        <w:t> </w:t>
      </w:r>
      <w:r w:rsidR="00FC550E">
        <w:rPr>
          <w:noProof/>
        </w:rPr>
        <w:t> </w:t>
      </w:r>
      <w:r>
        <w:fldChar w:fldCharType="end"/>
      </w:r>
      <w:bookmarkEnd w:id="42"/>
      <w:r w:rsidR="00FC550E">
        <w:t xml:space="preserve"> от стоимости неисправного Товара за каждый календарный день просрочки.</w:t>
      </w:r>
    </w:p>
    <w:p w:rsidR="00BD28A2" w:rsidRDefault="00241275" w:rsidP="005A6BCF">
      <w:pPr>
        <w:jc w:val="both"/>
        <w:rPr>
          <w:noProof/>
        </w:rPr>
      </w:pPr>
      <w:r>
        <w:fldChar w:fldCharType="begin">
          <w:ffData>
            <w:name w:val="ТекстовоеПоле491"/>
            <w:enabled/>
            <w:calcOnExit w:val="0"/>
            <w:textInput/>
          </w:ffData>
        </w:fldChar>
      </w:r>
      <w:r w:rsidR="00BD28A2">
        <w:instrText xml:space="preserve"> FORMTEXT </w:instrText>
      </w:r>
      <w:r>
        <w:fldChar w:fldCharType="separate"/>
      </w:r>
      <w:r w:rsidR="008F7F2D">
        <w:rPr>
          <w:noProof/>
        </w:rPr>
        <w:t>6</w:t>
      </w:r>
      <w:r w:rsidR="00B453B6">
        <w:rPr>
          <w:noProof/>
        </w:rPr>
        <w:t>.5</w:t>
      </w:r>
      <w:r w:rsidR="00BD28A2">
        <w:rPr>
          <w:noProof/>
        </w:rPr>
        <w:t>. В случае нарушения Покупателем п. 3.2.3., настоящего Договора, Покупатель обязан</w:t>
      </w:r>
      <w:r w:rsidR="00BD28A2" w:rsidRPr="00A671A9">
        <w:rPr>
          <w:noProof/>
        </w:rPr>
        <w:t xml:space="preserve"> </w:t>
      </w:r>
      <w:r w:rsidR="00BD28A2">
        <w:rPr>
          <w:noProof/>
        </w:rPr>
        <w:t>на основании письменной притензии от Поставщика уплатить штраф в размере 0,01% от стоимости неразгруженного Товара.</w:t>
      </w:r>
      <w:r w:rsidR="00BD28A2">
        <w:rPr>
          <w:noProof/>
        </w:rPr>
        <w:t> </w:t>
      </w:r>
      <w:r>
        <w:fldChar w:fldCharType="end"/>
      </w:r>
    </w:p>
    <w:p w:rsidR="00BD28A2" w:rsidRDefault="00241275" w:rsidP="005A6BCF">
      <w:pPr>
        <w:jc w:val="both"/>
      </w:pPr>
      <w:r>
        <w:fldChar w:fldCharType="begin">
          <w:ffData>
            <w:name w:val="ТекстовоеПоле722"/>
            <w:enabled/>
            <w:calcOnExit w:val="0"/>
            <w:textInput/>
          </w:ffData>
        </w:fldChar>
      </w:r>
      <w:bookmarkStart w:id="43" w:name="ТекстовоеПоле722"/>
      <w:r w:rsidR="00FB1421">
        <w:instrText xml:space="preserve"> FORMTEXT </w:instrText>
      </w:r>
      <w:r>
        <w:fldChar w:fldCharType="separate"/>
      </w:r>
      <w:r w:rsidR="00FB1421">
        <w:rPr>
          <w:noProof/>
        </w:rPr>
        <w:t> </w:t>
      </w:r>
      <w:r w:rsidR="00FB1421">
        <w:rPr>
          <w:noProof/>
        </w:rPr>
        <w:t>6.</w:t>
      </w:r>
      <w:r w:rsidR="00B453B6">
        <w:rPr>
          <w:noProof/>
        </w:rPr>
        <w:t>6</w:t>
      </w:r>
      <w:r w:rsidR="00FB1421">
        <w:rPr>
          <w:noProof/>
        </w:rPr>
        <w:t>.</w:t>
      </w:r>
      <w:r w:rsidR="00FB1421">
        <w:rPr>
          <w:noProof/>
        </w:rPr>
        <w:t> </w:t>
      </w:r>
      <w:r>
        <w:fldChar w:fldCharType="end"/>
      </w:r>
      <w:bookmarkEnd w:id="43"/>
      <w:r w:rsidR="00FB1421">
        <w:t xml:space="preserve">В случае нарушения Поставщиком условий, указанных в </w:t>
      </w:r>
      <w:r w:rsidR="0076438B">
        <w:t xml:space="preserve">п.3.1.4. </w:t>
      </w:r>
      <w:r w:rsidR="00FB1421">
        <w:t xml:space="preserve">настоящего Договора, Покупатель вправе требовать от Поставщика уплаты штрафа в размере </w:t>
      </w:r>
      <w:r>
        <w:fldChar w:fldCharType="begin">
          <w:ffData>
            <w:name w:val="ТекстовоеПоле720"/>
            <w:enabled/>
            <w:calcOnExit w:val="0"/>
            <w:textInput/>
          </w:ffData>
        </w:fldChar>
      </w:r>
      <w:bookmarkStart w:id="44" w:name="ТекстовоеПоле720"/>
      <w:r w:rsidR="00FB1421">
        <w:instrText xml:space="preserve"> FORMTEXT </w:instrText>
      </w:r>
      <w:r>
        <w:fldChar w:fldCharType="separate"/>
      </w:r>
      <w:r w:rsidR="00FB1421">
        <w:rPr>
          <w:noProof/>
        </w:rPr>
        <w:t> </w:t>
      </w:r>
      <w:r w:rsidR="00FB1421">
        <w:rPr>
          <w:noProof/>
        </w:rPr>
        <w:t>2000 (две тысячи) рублей</w:t>
      </w:r>
      <w:r w:rsidR="00FB1421">
        <w:rPr>
          <w:noProof/>
        </w:rPr>
        <w:t> </w:t>
      </w:r>
      <w:r>
        <w:fldChar w:fldCharType="end"/>
      </w:r>
      <w:bookmarkEnd w:id="44"/>
      <w:r w:rsidR="00FB1421">
        <w:t>.</w:t>
      </w:r>
    </w:p>
    <w:p w:rsidR="00BD28A2" w:rsidRPr="00D17EF5" w:rsidRDefault="00241275" w:rsidP="005A6BCF">
      <w:pPr>
        <w:tabs>
          <w:tab w:val="left" w:pos="20245"/>
        </w:tabs>
        <w:autoSpaceDE w:val="0"/>
        <w:autoSpaceDN w:val="0"/>
        <w:adjustRightInd w:val="0"/>
        <w:jc w:val="both"/>
      </w:pPr>
      <w:r>
        <w:lastRenderedPageBreak/>
        <w:fldChar w:fldCharType="begin">
          <w:ffData>
            <w:name w:val="ТекстовоеПоле486"/>
            <w:enabled/>
            <w:calcOnExit w:val="0"/>
            <w:textInput/>
          </w:ffData>
        </w:fldChar>
      </w:r>
      <w:bookmarkStart w:id="45" w:name="ТекстовоеПоле486"/>
      <w:r w:rsidR="00BD28A2">
        <w:instrText xml:space="preserve"> FORMTEXT </w:instrText>
      </w:r>
      <w:r>
        <w:fldChar w:fldCharType="separate"/>
      </w:r>
      <w:r w:rsidR="008F7F2D">
        <w:rPr>
          <w:noProof/>
        </w:rPr>
        <w:t>6</w:t>
      </w:r>
      <w:r w:rsidR="00B453B6">
        <w:rPr>
          <w:noProof/>
        </w:rPr>
        <w:t>.7</w:t>
      </w:r>
      <w:r w:rsidR="00BD28A2">
        <w:rPr>
          <w:noProof/>
        </w:rPr>
        <w:t>.</w:t>
      </w:r>
      <w:r w:rsidR="00BD28A2">
        <w:rPr>
          <w:noProof/>
        </w:rPr>
        <w:t> </w:t>
      </w:r>
      <w:r>
        <w:fldChar w:fldCharType="end"/>
      </w:r>
      <w:bookmarkEnd w:id="45"/>
      <w:r w:rsidR="00BD28A2">
        <w:t xml:space="preserve"> </w:t>
      </w:r>
      <w:r w:rsidR="00BD28A2" w:rsidRPr="00D17EF5">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BD28A2" w:rsidRPr="00D17EF5" w:rsidRDefault="00241275" w:rsidP="005A6BCF">
      <w:pPr>
        <w:jc w:val="both"/>
      </w:pPr>
      <w:r>
        <w:fldChar w:fldCharType="begin">
          <w:ffData>
            <w:name w:val="ТекстовоеПоле487"/>
            <w:enabled/>
            <w:calcOnExit w:val="0"/>
            <w:textInput/>
          </w:ffData>
        </w:fldChar>
      </w:r>
      <w:bookmarkStart w:id="46" w:name="ТекстовоеПоле487"/>
      <w:r w:rsidR="00BD28A2">
        <w:instrText xml:space="preserve"> FORMTEXT </w:instrText>
      </w:r>
      <w:r>
        <w:fldChar w:fldCharType="separate"/>
      </w:r>
      <w:r w:rsidR="008F7F2D">
        <w:rPr>
          <w:noProof/>
        </w:rPr>
        <w:t>6</w:t>
      </w:r>
      <w:r w:rsidR="00B453B6">
        <w:rPr>
          <w:noProof/>
        </w:rPr>
        <w:t>.8</w:t>
      </w:r>
      <w:r w:rsidR="00BD28A2">
        <w:rPr>
          <w:noProof/>
        </w:rPr>
        <w:t>.</w:t>
      </w:r>
      <w:r w:rsidR="00BD28A2">
        <w:rPr>
          <w:noProof/>
        </w:rPr>
        <w:t> </w:t>
      </w:r>
      <w:r>
        <w:fldChar w:fldCharType="end"/>
      </w:r>
      <w:bookmarkEnd w:id="46"/>
      <w:r w:rsidR="00BD28A2" w:rsidRPr="00D17EF5">
        <w:t xml:space="preserve"> Стороны обязаны в течение </w:t>
      </w:r>
      <w:r w:rsidRPr="00D17EF5">
        <w:fldChar w:fldCharType="begin">
          <w:ffData>
            <w:name w:val="ТекстовоеПоле63"/>
            <w:enabled/>
            <w:calcOnExit w:val="0"/>
            <w:textInput>
              <w:default w:val="&lt;число&gt;"/>
            </w:textInput>
          </w:ffData>
        </w:fldChar>
      </w:r>
      <w:r w:rsidR="00BD28A2" w:rsidRPr="00D17EF5">
        <w:instrText xml:space="preserve"> FORMTEXT </w:instrText>
      </w:r>
      <w:r w:rsidRPr="00D17EF5">
        <w:fldChar w:fldCharType="separate"/>
      </w:r>
      <w:r w:rsidR="00BD28A2" w:rsidRPr="00D17EF5">
        <w:t>&lt;число&gt;</w:t>
      </w:r>
      <w:r w:rsidRPr="00D17EF5">
        <w:fldChar w:fldCharType="end"/>
      </w:r>
      <w:r w:rsidR="00BD28A2" w:rsidRPr="00D17EF5">
        <w:t xml:space="preserve"> </w:t>
      </w:r>
      <w:r w:rsidRPr="00D17EF5">
        <w:fldChar w:fldCharType="begin">
          <w:ffData>
            <w:name w:val="ТекстовоеПоле67"/>
            <w:enabled/>
            <w:calcOnExit w:val="0"/>
            <w:textInput/>
          </w:ffData>
        </w:fldChar>
      </w:r>
      <w:r w:rsidR="00BD28A2" w:rsidRPr="00D17EF5">
        <w:instrText xml:space="preserve"> FORMTEXT </w:instrText>
      </w:r>
      <w:r w:rsidRPr="00D17EF5">
        <w:fldChar w:fldCharType="separate"/>
      </w:r>
      <w:r w:rsidR="00BD28A2" w:rsidRPr="00D17EF5">
        <w:t>(&lt;число прописью&gt;)</w:t>
      </w:r>
      <w:r w:rsidRPr="00D17EF5">
        <w:fldChar w:fldCharType="end"/>
      </w:r>
      <w:r w:rsidR="00BD28A2" w:rsidRPr="00D17EF5">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w:t>
      </w:r>
    </w:p>
    <w:p w:rsidR="00BD28A2" w:rsidRPr="00D17EF5" w:rsidRDefault="00BD28A2" w:rsidP="005A6BCF">
      <w:pPr>
        <w:tabs>
          <w:tab w:val="left" w:pos="20245"/>
        </w:tabs>
        <w:autoSpaceDE w:val="0"/>
        <w:autoSpaceDN w:val="0"/>
        <w:adjustRightInd w:val="0"/>
        <w:jc w:val="both"/>
      </w:pPr>
      <w:r w:rsidRPr="00D17EF5">
        <w:t>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BD28A2" w:rsidRPr="00D17EF5" w:rsidRDefault="00241275" w:rsidP="005A6BCF">
      <w:pPr>
        <w:tabs>
          <w:tab w:val="left" w:pos="20245"/>
        </w:tabs>
        <w:autoSpaceDE w:val="0"/>
        <w:autoSpaceDN w:val="0"/>
        <w:adjustRightInd w:val="0"/>
        <w:jc w:val="both"/>
      </w:pPr>
      <w:r>
        <w:fldChar w:fldCharType="begin">
          <w:ffData>
            <w:name w:val="ТекстовоеПоле488"/>
            <w:enabled/>
            <w:calcOnExit w:val="0"/>
            <w:textInput/>
          </w:ffData>
        </w:fldChar>
      </w:r>
      <w:bookmarkStart w:id="47" w:name="ТекстовоеПоле488"/>
      <w:r w:rsidR="00BD28A2">
        <w:instrText xml:space="preserve"> FORMTEXT </w:instrText>
      </w:r>
      <w:r>
        <w:fldChar w:fldCharType="separate"/>
      </w:r>
      <w:r w:rsidR="008F7F2D">
        <w:rPr>
          <w:noProof/>
        </w:rPr>
        <w:t>6</w:t>
      </w:r>
      <w:r w:rsidR="00B453B6">
        <w:rPr>
          <w:noProof/>
        </w:rPr>
        <w:t>.9</w:t>
      </w:r>
      <w:r w:rsidR="00BD28A2">
        <w:rPr>
          <w:noProof/>
        </w:rPr>
        <w:t>.</w:t>
      </w:r>
      <w:r w:rsidR="00BD28A2">
        <w:rPr>
          <w:noProof/>
        </w:rPr>
        <w:t> </w:t>
      </w:r>
      <w:r>
        <w:fldChar w:fldCharType="end"/>
      </w:r>
      <w:bookmarkEnd w:id="47"/>
      <w:r w:rsidR="00BD28A2" w:rsidRPr="00D17EF5">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Pr="00D17EF5">
        <w:fldChar w:fldCharType="begin">
          <w:ffData>
            <w:name w:val="ТекстовоеПоле63"/>
            <w:enabled/>
            <w:calcOnExit w:val="0"/>
            <w:textInput>
              <w:default w:val="&lt;число&gt;"/>
            </w:textInput>
          </w:ffData>
        </w:fldChar>
      </w:r>
      <w:r w:rsidR="00BD28A2" w:rsidRPr="00D17EF5">
        <w:instrText xml:space="preserve"> FORMTEXT </w:instrText>
      </w:r>
      <w:r w:rsidRPr="00D17EF5">
        <w:fldChar w:fldCharType="separate"/>
      </w:r>
      <w:r w:rsidR="00BD28A2" w:rsidRPr="00D17EF5">
        <w:t>&lt;число&gt;</w:t>
      </w:r>
      <w:r w:rsidRPr="00D17EF5">
        <w:fldChar w:fldCharType="end"/>
      </w:r>
      <w:r w:rsidR="00BD28A2" w:rsidRPr="00D17EF5">
        <w:t xml:space="preserve"> </w:t>
      </w:r>
      <w:r w:rsidRPr="00D17EF5">
        <w:fldChar w:fldCharType="begin">
          <w:ffData>
            <w:name w:val="ТекстовоеПоле67"/>
            <w:enabled/>
            <w:calcOnExit w:val="0"/>
            <w:textInput/>
          </w:ffData>
        </w:fldChar>
      </w:r>
      <w:r w:rsidR="00BD28A2" w:rsidRPr="00D17EF5">
        <w:instrText xml:space="preserve"> FORMTEXT </w:instrText>
      </w:r>
      <w:r w:rsidRPr="00D17EF5">
        <w:fldChar w:fldCharType="separate"/>
      </w:r>
      <w:r w:rsidR="00BD28A2" w:rsidRPr="00D17EF5">
        <w:t>(&lt;число прописью&gt;)</w:t>
      </w:r>
      <w:r w:rsidRPr="00D17EF5">
        <w:fldChar w:fldCharType="end"/>
      </w:r>
      <w:r w:rsidR="00BD28A2" w:rsidRPr="00D17EF5">
        <w:t xml:space="preserve"> месяцев, Сторон</w:t>
      </w:r>
      <w:r w:rsidR="00BD28A2">
        <w:t>ы</w:t>
      </w:r>
      <w:r w:rsidR="00BD28A2" w:rsidRPr="00D17EF5">
        <w:t xml:space="preserve"> вправе отказаться от исполнения настоящего Договора либо его части.</w:t>
      </w:r>
    </w:p>
    <w:p w:rsidR="00BD28A2" w:rsidRPr="00E17569" w:rsidRDefault="00241275" w:rsidP="005A6BCF">
      <w:pPr>
        <w:tabs>
          <w:tab w:val="left" w:pos="20245"/>
        </w:tabs>
        <w:autoSpaceDE w:val="0"/>
        <w:autoSpaceDN w:val="0"/>
        <w:adjustRightInd w:val="0"/>
        <w:jc w:val="both"/>
      </w:pPr>
      <w:r>
        <w:fldChar w:fldCharType="begin">
          <w:ffData>
            <w:name w:val="ТекстовоеПоле489"/>
            <w:enabled/>
            <w:calcOnExit w:val="0"/>
            <w:textInput/>
          </w:ffData>
        </w:fldChar>
      </w:r>
      <w:bookmarkStart w:id="48" w:name="ТекстовоеПоле489"/>
      <w:r w:rsidR="00BD28A2">
        <w:instrText xml:space="preserve"> FORMTEXT </w:instrText>
      </w:r>
      <w:r>
        <w:fldChar w:fldCharType="separate"/>
      </w:r>
      <w:r w:rsidR="008F7F2D">
        <w:rPr>
          <w:noProof/>
        </w:rPr>
        <w:t>6</w:t>
      </w:r>
      <w:r w:rsidR="00B453B6">
        <w:rPr>
          <w:noProof/>
        </w:rPr>
        <w:t>.10</w:t>
      </w:r>
      <w:r w:rsidR="00BD28A2">
        <w:rPr>
          <w:noProof/>
        </w:rPr>
        <w:t>.</w:t>
      </w:r>
      <w:r w:rsidR="00BD28A2">
        <w:rPr>
          <w:noProof/>
        </w:rPr>
        <w:t> </w:t>
      </w:r>
      <w:r>
        <w:fldChar w:fldCharType="end"/>
      </w:r>
      <w:bookmarkEnd w:id="48"/>
      <w:r w:rsidR="00BD28A2" w:rsidRPr="00E17569">
        <w:t xml:space="preserve"> В случае нар</w:t>
      </w:r>
      <w:r w:rsidR="00BD28A2">
        <w:t>ушения Поставщиком</w:t>
      </w:r>
      <w:r w:rsidR="00BD28A2" w:rsidRPr="00E17569">
        <w:t xml:space="preserve"> своих обяз</w:t>
      </w:r>
      <w:r w:rsidR="00BD28A2">
        <w:t xml:space="preserve">ательств, предусмотренных п. </w:t>
      </w:r>
      <w:r>
        <w:fldChar w:fldCharType="begin">
          <w:ffData>
            <w:name w:val="ТекстовоеПоле482"/>
            <w:enabled/>
            <w:calcOnExit w:val="0"/>
            <w:textInput/>
          </w:ffData>
        </w:fldChar>
      </w:r>
      <w:bookmarkStart w:id="49" w:name="ТекстовоеПоле482"/>
      <w:r w:rsidR="00BD28A2">
        <w:instrText xml:space="preserve"> FORMTEXT </w:instrText>
      </w:r>
      <w:r>
        <w:fldChar w:fldCharType="separate"/>
      </w:r>
      <w:r w:rsidR="00BD28A2">
        <w:rPr>
          <w:noProof/>
        </w:rPr>
        <w:t>3.1.</w:t>
      </w:r>
      <w:r w:rsidR="005350DF">
        <w:rPr>
          <w:noProof/>
        </w:rPr>
        <w:t>6</w:t>
      </w:r>
      <w:r w:rsidR="00BD28A2">
        <w:rPr>
          <w:noProof/>
        </w:rPr>
        <w:t>.</w:t>
      </w:r>
      <w:r>
        <w:fldChar w:fldCharType="end"/>
      </w:r>
      <w:bookmarkEnd w:id="49"/>
      <w:r w:rsidR="00BD28A2">
        <w:t xml:space="preserve"> настоящего Договора</w:t>
      </w:r>
      <w:r w:rsidR="00BD28A2" w:rsidRPr="00E17569">
        <w:t xml:space="preserve">, </w:t>
      </w:r>
      <w:r w:rsidR="00BD28A2">
        <w:t>Поставщик</w:t>
      </w:r>
      <w:r w:rsidR="00BD28A2" w:rsidRPr="00E17569">
        <w:t xml:space="preserve"> обязу</w:t>
      </w:r>
      <w:r w:rsidR="00BD28A2">
        <w:t>ется возместить Покупателю в полном объеме у</w:t>
      </w:r>
      <w:r w:rsidR="00BD28A2" w:rsidRPr="00E17569">
        <w:t>б</w:t>
      </w:r>
      <w:r w:rsidR="00BD28A2">
        <w:t>ытки, причиненные</w:t>
      </w:r>
      <w:r w:rsidR="00BD28A2" w:rsidRPr="00E17569">
        <w:t xml:space="preserve"> таким нарушением</w:t>
      </w:r>
      <w:r w:rsidR="00BD28A2">
        <w:t>,</w:t>
      </w:r>
      <w:r w:rsidR="00BD28A2" w:rsidRPr="00E17569">
        <w:t xml:space="preserve"> включая расходы на обучение, профессиональную </w:t>
      </w:r>
      <w:r w:rsidR="00BD28A2">
        <w:t>подготовку Работника Покупателя</w:t>
      </w:r>
      <w:r w:rsidR="00BD28A2" w:rsidRPr="00E17569">
        <w:t>, любы</w:t>
      </w:r>
      <w:r w:rsidR="00BD28A2">
        <w:t>е иные расходы Покупателя</w:t>
      </w:r>
      <w:r w:rsidR="00BD28A2" w:rsidRPr="00E17569">
        <w:t xml:space="preserve">, связанные с подбором нового Работника, но в любом случае не менее: </w:t>
      </w:r>
    </w:p>
    <w:p w:rsidR="00BD28A2" w:rsidRPr="0076438B" w:rsidRDefault="00241275" w:rsidP="005A6BCF">
      <w:pPr>
        <w:tabs>
          <w:tab w:val="left" w:pos="20245"/>
        </w:tabs>
        <w:autoSpaceDE w:val="0"/>
        <w:autoSpaceDN w:val="0"/>
        <w:adjustRightInd w:val="0"/>
        <w:jc w:val="both"/>
      </w:pPr>
      <w:r w:rsidRPr="0076438B">
        <w:fldChar w:fldCharType="begin">
          <w:ffData>
            <w:name w:val="ТекстовоеПоле44"/>
            <w:enabled/>
            <w:calcOnExit w:val="0"/>
            <w:textInput/>
          </w:ffData>
        </w:fldChar>
      </w:r>
      <w:r w:rsidR="00BD28A2" w:rsidRPr="0076438B">
        <w:instrText xml:space="preserve"> FORMTEXT </w:instrText>
      </w:r>
      <w:r w:rsidRPr="0076438B">
        <w:fldChar w:fldCharType="separate"/>
      </w:r>
      <w:r w:rsidR="00BD28A2" w:rsidRPr="0076438B">
        <w:t> </w:t>
      </w:r>
      <w:r w:rsidR="00BD28A2" w:rsidRPr="0076438B">
        <w:t>- 100 000 (ста тысяч) рублей, для Работника занимавшего рабочую профессию;</w:t>
      </w:r>
    </w:p>
    <w:p w:rsidR="00BD28A2" w:rsidRPr="0076438B" w:rsidRDefault="00BD28A2" w:rsidP="005A6BCF">
      <w:pPr>
        <w:tabs>
          <w:tab w:val="left" w:pos="20245"/>
        </w:tabs>
        <w:autoSpaceDE w:val="0"/>
        <w:autoSpaceDN w:val="0"/>
        <w:adjustRightInd w:val="0"/>
        <w:jc w:val="both"/>
      </w:pPr>
      <w:r w:rsidRPr="0076438B">
        <w:t>- 150 000 (ста пятидесяти тысяч) рублей, для Работника занимавшего должность специалиста/ служащего;</w:t>
      </w:r>
    </w:p>
    <w:p w:rsidR="007A2F66" w:rsidRPr="0076438B" w:rsidRDefault="00BD28A2" w:rsidP="005A6BCF">
      <w:pPr>
        <w:tabs>
          <w:tab w:val="left" w:pos="20245"/>
        </w:tabs>
        <w:autoSpaceDE w:val="0"/>
        <w:autoSpaceDN w:val="0"/>
        <w:adjustRightInd w:val="0"/>
        <w:jc w:val="both"/>
      </w:pPr>
      <w:r w:rsidRPr="0076438B">
        <w:t>- 300 000 (трехсот тысяч) рублей для Работника занимавшего руководящую должность.</w:t>
      </w:r>
    </w:p>
    <w:p w:rsidR="007A2F66" w:rsidRPr="0076438B" w:rsidRDefault="00241275" w:rsidP="005A6BCF">
      <w:pPr>
        <w:tabs>
          <w:tab w:val="left" w:pos="20245"/>
        </w:tabs>
        <w:autoSpaceDE w:val="0"/>
        <w:autoSpaceDN w:val="0"/>
        <w:adjustRightInd w:val="0"/>
        <w:jc w:val="both"/>
      </w:pPr>
      <w:r w:rsidRPr="0076438B">
        <w:fldChar w:fldCharType="begin">
          <w:ffData>
            <w:name w:val="ТекстовоеПоле489"/>
            <w:enabled/>
            <w:calcOnExit w:val="0"/>
            <w:textInput/>
          </w:ffData>
        </w:fldChar>
      </w:r>
      <w:r w:rsidR="007A2F66" w:rsidRPr="0076438B">
        <w:instrText xml:space="preserve"> FORMTEXT </w:instrText>
      </w:r>
      <w:r w:rsidRPr="0076438B">
        <w:fldChar w:fldCharType="separate"/>
      </w:r>
      <w:r w:rsidR="00B453B6">
        <w:rPr>
          <w:noProof/>
        </w:rPr>
        <w:t>6.11</w:t>
      </w:r>
      <w:r w:rsidR="007A2F66" w:rsidRPr="0076438B">
        <w:rPr>
          <w:noProof/>
        </w:rPr>
        <w:t>.</w:t>
      </w:r>
      <w:r w:rsidR="007A2F66" w:rsidRPr="0076438B">
        <w:rPr>
          <w:noProof/>
        </w:rPr>
        <w:t> </w:t>
      </w:r>
      <w:r w:rsidRPr="0076438B">
        <w:fldChar w:fldCharType="end"/>
      </w:r>
      <w:r w:rsidR="007A2F66" w:rsidRPr="0076438B">
        <w:t>Взыскание Покупателем неустоек (штрафов, пеней) по настоящему Договору не лишает его возможности воспользоваться правами, предусмотренными ст.518-519 Гражданского кодекса РФ».</w:t>
      </w:r>
    </w:p>
    <w:p w:rsidR="00BD28A2" w:rsidRPr="0076438B" w:rsidRDefault="00B453B6" w:rsidP="005A6BCF">
      <w:pPr>
        <w:tabs>
          <w:tab w:val="left" w:pos="20245"/>
        </w:tabs>
        <w:autoSpaceDE w:val="0"/>
        <w:autoSpaceDN w:val="0"/>
        <w:adjustRightInd w:val="0"/>
        <w:jc w:val="both"/>
      </w:pPr>
      <w:r>
        <w:t>6.12</w:t>
      </w:r>
      <w:r w:rsidR="007A2F66" w:rsidRPr="0076438B">
        <w:t xml:space="preserve">. За неисполнение или ненадлежащее исполнение принятых на себя обязательств по настоящему </w:t>
      </w:r>
      <w:r w:rsidR="00241275" w:rsidRPr="0076438B">
        <w:fldChar w:fldCharType="begin">
          <w:ffData>
            <w:name w:val="ТекстовоеПоле32"/>
            <w:enabled/>
            <w:calcOnExit w:val="0"/>
            <w:textInput/>
          </w:ffData>
        </w:fldChar>
      </w:r>
      <w:r w:rsidR="007A2F66" w:rsidRPr="0076438B">
        <w:instrText xml:space="preserve"> FORMTEXT </w:instrText>
      </w:r>
      <w:r w:rsidR="00241275" w:rsidRPr="0076438B">
        <w:fldChar w:fldCharType="separate"/>
      </w:r>
      <w:r w:rsidR="007A2F66" w:rsidRPr="0076438B">
        <w:rPr>
          <w:noProof/>
        </w:rPr>
        <w:t xml:space="preserve">   </w:t>
      </w:r>
      <w:r w:rsidR="007A2F66" w:rsidRPr="0076438B">
        <w:t>Договору</w:t>
      </w:r>
      <w:r w:rsidR="007A2F66" w:rsidRPr="0076438B">
        <w:rPr>
          <w:noProof/>
        </w:rPr>
        <w:t xml:space="preserve">    </w:t>
      </w:r>
      <w:r w:rsidR="00241275" w:rsidRPr="0076438B">
        <w:fldChar w:fldCharType="end"/>
      </w:r>
      <w:r w:rsidR="007A2F66" w:rsidRPr="0076438B">
        <w:t>Поставщик, обязан</w:t>
      </w:r>
      <w:r w:rsidR="00241275" w:rsidRPr="0076438B">
        <w:fldChar w:fldCharType="begin">
          <w:ffData>
            <w:name w:val="ТекстовоеПоле32"/>
            <w:enabled/>
            <w:calcOnExit w:val="0"/>
            <w:textInput/>
          </w:ffData>
        </w:fldChar>
      </w:r>
      <w:r w:rsidR="007A2F66" w:rsidRPr="0076438B">
        <w:instrText xml:space="preserve"> FORMTEXT </w:instrText>
      </w:r>
      <w:r w:rsidR="00241275" w:rsidRPr="0076438B">
        <w:fldChar w:fldCharType="separate"/>
      </w:r>
      <w:r w:rsidR="007A2F66" w:rsidRPr="0076438B">
        <w:rPr>
          <w:noProof/>
        </w:rPr>
        <w:t xml:space="preserve">    </w:t>
      </w:r>
      <w:r w:rsidR="00241275" w:rsidRPr="0076438B">
        <w:fldChar w:fldCharType="end"/>
      </w:r>
      <w:r w:rsidR="007A2F66" w:rsidRPr="0076438B">
        <w:t xml:space="preserve"> уплатить </w:t>
      </w:r>
      <w:r w:rsidR="00FC550E" w:rsidRPr="0076438B">
        <w:t>Покупателю</w:t>
      </w:r>
      <w:r w:rsidR="007A2F66" w:rsidRPr="0076438B">
        <w:t xml:space="preserve"> предусмотренные </w:t>
      </w:r>
      <w:r w:rsidR="00241275" w:rsidRPr="0076438B">
        <w:fldChar w:fldCharType="begin">
          <w:ffData>
            <w:name w:val="ТекстовоеПоле32"/>
            <w:enabled/>
            <w:calcOnExit w:val="0"/>
            <w:textInput/>
          </w:ffData>
        </w:fldChar>
      </w:r>
      <w:r w:rsidR="007A2F66" w:rsidRPr="0076438B">
        <w:instrText xml:space="preserve"> FORMTEXT </w:instrText>
      </w:r>
      <w:r w:rsidR="00241275" w:rsidRPr="0076438B">
        <w:fldChar w:fldCharType="separate"/>
      </w:r>
      <w:r w:rsidR="007A2F66" w:rsidRPr="0076438B">
        <w:rPr>
          <w:noProof/>
        </w:rPr>
        <w:t xml:space="preserve"> </w:t>
      </w:r>
      <w:r w:rsidR="007A2F66" w:rsidRPr="0076438B">
        <w:t xml:space="preserve">настоящим Договором неустойки (штрафы, пени) </w:t>
      </w:r>
      <w:r w:rsidR="007A2F66" w:rsidRPr="0076438B">
        <w:rPr>
          <w:noProof/>
        </w:rPr>
        <w:t xml:space="preserve">     </w:t>
      </w:r>
      <w:r w:rsidR="00241275" w:rsidRPr="0076438B">
        <w:fldChar w:fldCharType="end"/>
      </w:r>
      <w:r w:rsidR="007A2F66" w:rsidRPr="0076438B">
        <w:t xml:space="preserve"> и возместить в полном объеме убытки сверх неустойки.</w:t>
      </w:r>
    </w:p>
    <w:p w:rsidR="00BD28A2" w:rsidRDefault="00241275" w:rsidP="005A6BCF">
      <w:pPr>
        <w:jc w:val="both"/>
      </w:pPr>
      <w:r w:rsidRPr="0076438B">
        <w:fldChar w:fldCharType="end"/>
      </w:r>
    </w:p>
    <w:p w:rsidR="00730A06" w:rsidRPr="00BD28A2" w:rsidRDefault="00730A06" w:rsidP="00BD28A2">
      <w:pPr>
        <w:ind w:left="-142" w:right="-143" w:firstLine="709"/>
        <w:jc w:val="center"/>
      </w:pPr>
    </w:p>
    <w:p w:rsidR="00BD28A2" w:rsidRPr="00434ADA" w:rsidRDefault="00241275" w:rsidP="00BD28A2">
      <w:pPr>
        <w:ind w:left="-142" w:right="-143" w:firstLine="709"/>
        <w:jc w:val="center"/>
        <w:rPr>
          <w:b/>
          <w:bCs/>
          <w:shd w:val="clear" w:color="auto" w:fill="FFFFFF"/>
        </w:rPr>
      </w:pPr>
      <w:r>
        <w:rPr>
          <w:rFonts w:ascii="Times New Roman CYR" w:hAnsi="Times New Roman CYR" w:cs="Times New Roman CYR"/>
          <w:b/>
          <w:bCs/>
          <w:color w:val="000000"/>
        </w:rPr>
        <w:fldChar w:fldCharType="begin">
          <w:ffData>
            <w:name w:val="ТекстовоеПоле659"/>
            <w:enabled/>
            <w:calcOnExit w:val="0"/>
            <w:textInput/>
          </w:ffData>
        </w:fldChar>
      </w:r>
      <w:bookmarkStart w:id="50" w:name="ТекстовоеПоле659"/>
      <w:r w:rsidR="00BD28A2">
        <w:rPr>
          <w:rFonts w:ascii="Times New Roman CYR" w:hAnsi="Times New Roman CYR" w:cs="Times New Roman CYR"/>
          <w:b/>
          <w:bCs/>
          <w:color w:val="000000"/>
        </w:rPr>
        <w:instrText xml:space="preserve"> FORMTEXT </w:instrText>
      </w:r>
      <w:r>
        <w:rPr>
          <w:rFonts w:ascii="Times New Roman CYR" w:hAnsi="Times New Roman CYR" w:cs="Times New Roman CYR"/>
          <w:b/>
          <w:bCs/>
          <w:color w:val="000000"/>
        </w:rPr>
      </w:r>
      <w:r>
        <w:rPr>
          <w:rFonts w:ascii="Times New Roman CYR" w:hAnsi="Times New Roman CYR" w:cs="Times New Roman CYR"/>
          <w:b/>
          <w:bCs/>
          <w:color w:val="000000"/>
        </w:rPr>
        <w:fldChar w:fldCharType="separate"/>
      </w:r>
      <w:r w:rsidR="008F7F2D">
        <w:rPr>
          <w:rFonts w:ascii="Times New Roman CYR" w:hAnsi="Times New Roman CYR" w:cs="Times New Roman CYR"/>
          <w:b/>
          <w:bCs/>
          <w:noProof/>
          <w:color w:val="000000"/>
        </w:rPr>
        <w:t>7</w:t>
      </w:r>
      <w:r w:rsidR="00BD28A2">
        <w:rPr>
          <w:rFonts w:ascii="Times New Roman CYR" w:hAnsi="Times New Roman CYR" w:cs="Times New Roman CYR"/>
          <w:b/>
          <w:bCs/>
          <w:noProof/>
          <w:color w:val="000000"/>
        </w:rPr>
        <w:t>.</w:t>
      </w:r>
      <w:r w:rsidR="00BD28A2">
        <w:rPr>
          <w:rFonts w:ascii="Times New Roman CYR" w:hAnsi="Times New Roman CYR" w:cs="Times New Roman CYR"/>
          <w:b/>
          <w:bCs/>
          <w:noProof/>
          <w:color w:val="000000"/>
        </w:rPr>
        <w:t> </w:t>
      </w:r>
      <w:r>
        <w:rPr>
          <w:rFonts w:ascii="Times New Roman CYR" w:hAnsi="Times New Roman CYR" w:cs="Times New Roman CYR"/>
          <w:b/>
          <w:bCs/>
          <w:color w:val="000000"/>
        </w:rPr>
        <w:fldChar w:fldCharType="end"/>
      </w:r>
      <w:bookmarkEnd w:id="50"/>
      <w:r w:rsidR="00BD28A2">
        <w:rPr>
          <w:rFonts w:ascii="Times New Roman CYR" w:hAnsi="Times New Roman CYR" w:cs="Times New Roman CYR"/>
          <w:b/>
          <w:bCs/>
          <w:color w:val="000000"/>
        </w:rPr>
        <w:t>Порядок разрешения споров</w:t>
      </w:r>
    </w:p>
    <w:p w:rsidR="00BD28A2" w:rsidRPr="00434ADA" w:rsidRDefault="00BD28A2" w:rsidP="00BD28A2">
      <w:pPr>
        <w:pStyle w:val="21"/>
        <w:spacing w:after="0" w:line="240" w:lineRule="auto"/>
        <w:ind w:left="-142" w:right="-143" w:firstLine="709"/>
        <w:jc w:val="center"/>
        <w:rPr>
          <w:b/>
          <w:bCs/>
          <w:shd w:val="clear" w:color="auto" w:fill="FFFFFF"/>
        </w:rPr>
      </w:pPr>
    </w:p>
    <w:p w:rsidR="001C1A3E" w:rsidRDefault="00241275" w:rsidP="005A6BCF">
      <w:pPr>
        <w:tabs>
          <w:tab w:val="left" w:pos="20245"/>
        </w:tabs>
        <w:autoSpaceDE w:val="0"/>
        <w:autoSpaceDN w:val="0"/>
        <w:adjustRightInd w:val="0"/>
        <w:jc w:val="both"/>
        <w:rPr>
          <w:bCs/>
          <w:color w:val="000000"/>
        </w:rPr>
      </w:pPr>
      <w:r w:rsidRPr="00176D03">
        <w:rPr>
          <w:bCs/>
          <w:color w:val="000000"/>
        </w:rPr>
        <w:fldChar w:fldCharType="begin">
          <w:ffData>
            <w:name w:val="ТекстовоеПоле703"/>
            <w:enabled/>
            <w:calcOnExit w:val="0"/>
            <w:textInput/>
          </w:ffData>
        </w:fldChar>
      </w:r>
      <w:r w:rsidR="00BD28A2" w:rsidRPr="00176D03">
        <w:rPr>
          <w:bCs/>
          <w:color w:val="000000"/>
        </w:rPr>
        <w:instrText xml:space="preserve"> FORMTEXT </w:instrText>
      </w:r>
      <w:r w:rsidRPr="00176D03">
        <w:rPr>
          <w:bCs/>
          <w:color w:val="000000"/>
        </w:rPr>
      </w:r>
      <w:r w:rsidRPr="00176D03">
        <w:rPr>
          <w:bCs/>
          <w:color w:val="000000"/>
        </w:rPr>
        <w:fldChar w:fldCharType="separate"/>
      </w:r>
      <w:r w:rsidR="008F7F2D">
        <w:rPr>
          <w:bCs/>
          <w:color w:val="000000"/>
        </w:rPr>
        <w:t>7</w:t>
      </w:r>
      <w:r w:rsidR="00BD28A2" w:rsidRPr="00176D03">
        <w:rPr>
          <w:bCs/>
          <w:color w:val="000000"/>
        </w:rPr>
        <w:t>.1.</w:t>
      </w:r>
      <w:r w:rsidR="00BD28A2" w:rsidRPr="00176D03">
        <w:rPr>
          <w:bCs/>
          <w:color w:val="000000"/>
        </w:rPr>
        <w:t> </w:t>
      </w:r>
      <w:r w:rsidRPr="00176D03">
        <w:rPr>
          <w:bCs/>
          <w:color w:val="000000"/>
        </w:rPr>
        <w:fldChar w:fldCharType="end"/>
      </w:r>
      <w:r w:rsidR="00BD28A2" w:rsidRPr="00176D03">
        <w:rPr>
          <w:bCs/>
          <w:color w:val="000000"/>
        </w:rPr>
        <w:t xml:space="preserve">Возможные споры и разногласия по поводу исполнения настоящего Договора регулируются Сторонами посредством переговоров. </w:t>
      </w:r>
      <w:r w:rsidR="001C1A3E">
        <w:rPr>
          <w:bCs/>
          <w:color w:val="000000"/>
        </w:rPr>
        <w:t xml:space="preserve">При этом Стороны соглашаются, что рассмотрение претензий и обращений Поставщика к Покупателю осуществляется с соблюдением обязательного досудебного претензионного порядка урегулирования спора в соответствии с Порядком Рассмотрения </w:t>
      </w:r>
      <w:r w:rsidR="009C1661">
        <w:rPr>
          <w:bCs/>
          <w:color w:val="000000"/>
        </w:rPr>
        <w:t>жалоб и претензий</w:t>
      </w:r>
      <w:r w:rsidR="001C1A3E">
        <w:rPr>
          <w:bCs/>
          <w:color w:val="000000"/>
        </w:rPr>
        <w:t xml:space="preserve">, являющимся Приложением </w:t>
      </w:r>
      <w:r>
        <w:rPr>
          <w:bCs/>
          <w:color w:val="000000"/>
        </w:rPr>
        <w:fldChar w:fldCharType="begin">
          <w:ffData>
            <w:name w:val="ТекстовоеПоле723"/>
            <w:enabled/>
            <w:calcOnExit w:val="0"/>
            <w:textInput/>
          </w:ffData>
        </w:fldChar>
      </w:r>
      <w:bookmarkStart w:id="51" w:name="ТекстовоеПоле723"/>
      <w:r w:rsidR="001C1A3E">
        <w:rPr>
          <w:bCs/>
          <w:color w:val="000000"/>
        </w:rPr>
        <w:instrText xml:space="preserve"> FORMTEXT </w:instrText>
      </w:r>
      <w:r>
        <w:rPr>
          <w:bCs/>
          <w:color w:val="000000"/>
        </w:rPr>
      </w:r>
      <w:r>
        <w:rPr>
          <w:bCs/>
          <w:color w:val="000000"/>
        </w:rPr>
        <w:fldChar w:fldCharType="separate"/>
      </w:r>
      <w:r w:rsidR="001C1A3E">
        <w:rPr>
          <w:bCs/>
          <w:noProof/>
          <w:color w:val="000000"/>
        </w:rPr>
        <w:t> </w:t>
      </w:r>
      <w:r w:rsidR="009C1661">
        <w:rPr>
          <w:bCs/>
          <w:noProof/>
          <w:color w:val="000000"/>
        </w:rPr>
        <w:t>№6</w:t>
      </w:r>
      <w:r w:rsidR="001C1A3E">
        <w:rPr>
          <w:bCs/>
          <w:noProof/>
          <w:color w:val="000000"/>
        </w:rPr>
        <w:t> </w:t>
      </w:r>
      <w:r>
        <w:rPr>
          <w:bCs/>
          <w:color w:val="000000"/>
        </w:rPr>
        <w:fldChar w:fldCharType="end"/>
      </w:r>
      <w:bookmarkEnd w:id="51"/>
      <w:r w:rsidR="001C1A3E">
        <w:rPr>
          <w:bCs/>
          <w:color w:val="000000"/>
        </w:rPr>
        <w:t xml:space="preserve"> к настоящему Договору.</w:t>
      </w:r>
      <w:r w:rsidRPr="00176D03">
        <w:rPr>
          <w:bCs/>
          <w:color w:val="000000"/>
        </w:rPr>
        <w:fldChar w:fldCharType="begin">
          <w:ffData>
            <w:name w:val="ТекстовоеПоле701"/>
            <w:enabled/>
            <w:calcOnExit w:val="0"/>
            <w:textInput/>
          </w:ffData>
        </w:fldChar>
      </w:r>
      <w:r w:rsidR="00BD28A2" w:rsidRPr="00176D03">
        <w:rPr>
          <w:bCs/>
          <w:color w:val="000000"/>
        </w:rPr>
        <w:instrText xml:space="preserve"> FORMTEXT </w:instrText>
      </w:r>
      <w:r w:rsidRPr="00176D03">
        <w:rPr>
          <w:bCs/>
          <w:color w:val="000000"/>
        </w:rPr>
      </w:r>
      <w:r w:rsidRPr="00176D03">
        <w:rPr>
          <w:bCs/>
          <w:color w:val="000000"/>
        </w:rPr>
        <w:fldChar w:fldCharType="separate"/>
      </w:r>
    </w:p>
    <w:p w:rsidR="00BD28A2" w:rsidRDefault="008F7F2D" w:rsidP="005A6BCF">
      <w:pPr>
        <w:tabs>
          <w:tab w:val="left" w:pos="20245"/>
        </w:tabs>
        <w:autoSpaceDE w:val="0"/>
        <w:autoSpaceDN w:val="0"/>
        <w:adjustRightInd w:val="0"/>
        <w:jc w:val="both"/>
        <w:rPr>
          <w:bCs/>
          <w:color w:val="000000"/>
        </w:rPr>
      </w:pPr>
      <w:r>
        <w:rPr>
          <w:bCs/>
          <w:color w:val="000000"/>
        </w:rPr>
        <w:t>7</w:t>
      </w:r>
      <w:r w:rsidR="00BD28A2">
        <w:rPr>
          <w:bCs/>
          <w:color w:val="000000"/>
        </w:rPr>
        <w:t xml:space="preserve">.2. </w:t>
      </w:r>
      <w:r w:rsidR="00BD28A2" w:rsidRPr="001319DA">
        <w:rPr>
          <w:bCs/>
          <w:color w:val="000000"/>
        </w:rPr>
        <w:t>При недостижении согласия споры рассматриваются в установленном законодательством Российской Федерации порядке в Арбитражном суде Московской области, применению подлежит материальное право РФ</w:t>
      </w:r>
      <w:r w:rsidR="00BD28A2">
        <w:rPr>
          <w:bCs/>
          <w:color w:val="000000"/>
        </w:rPr>
        <w:t>.</w:t>
      </w:r>
    </w:p>
    <w:p w:rsidR="00BD28A2" w:rsidRPr="00176D03" w:rsidRDefault="008F7F2D" w:rsidP="005A6BCF">
      <w:pPr>
        <w:tabs>
          <w:tab w:val="left" w:pos="20245"/>
        </w:tabs>
        <w:autoSpaceDE w:val="0"/>
        <w:autoSpaceDN w:val="0"/>
        <w:adjustRightInd w:val="0"/>
        <w:jc w:val="both"/>
        <w:rPr>
          <w:bCs/>
          <w:color w:val="000000"/>
        </w:rPr>
      </w:pPr>
      <w:r>
        <w:rPr>
          <w:bCs/>
          <w:color w:val="000000"/>
        </w:rPr>
        <w:lastRenderedPageBreak/>
        <w:t>7</w:t>
      </w:r>
      <w:r w:rsidR="00BD28A2">
        <w:rPr>
          <w:bCs/>
          <w:color w:val="000000"/>
        </w:rPr>
        <w:t>.3. При недостижении согласия с</w:t>
      </w:r>
      <w:r w:rsidR="00BD28A2" w:rsidRPr="001319DA">
        <w:rPr>
          <w:bCs/>
          <w:color w:val="000000"/>
        </w:rPr>
        <w:t xml:space="preserve">споры по Договору подлежат разрешению в суде по месту нахождения </w:t>
      </w:r>
      <w:r w:rsidR="0015711E">
        <w:rPr>
          <w:bCs/>
          <w:color w:val="000000"/>
        </w:rPr>
        <w:t>Покупателя</w:t>
      </w:r>
      <w:r w:rsidR="001C1A3E">
        <w:rPr>
          <w:bCs/>
          <w:color w:val="000000"/>
        </w:rPr>
        <w:t>,</w:t>
      </w:r>
      <w:r w:rsidR="00BD28A2" w:rsidRPr="001319DA">
        <w:rPr>
          <w:bCs/>
          <w:color w:val="000000"/>
        </w:rPr>
        <w:t xml:space="preserve"> являющегося стороной по Договору.</w:t>
      </w:r>
      <w:r w:rsidR="00BD28A2">
        <w:rPr>
          <w:bCs/>
          <w:color w:val="000000"/>
        </w:rPr>
        <w:t xml:space="preserve"> (данный пункт включается в случае, если стороной по Договору является физическое лицо).</w:t>
      </w:r>
      <w:r w:rsidR="00241275" w:rsidRPr="00176D03">
        <w:rPr>
          <w:bCs/>
          <w:color w:val="000000"/>
        </w:rPr>
        <w:fldChar w:fldCharType="end"/>
      </w:r>
    </w:p>
    <w:p w:rsidR="00BD28A2" w:rsidRPr="00176D03" w:rsidRDefault="00BD28A2" w:rsidP="005A6BCF">
      <w:pPr>
        <w:tabs>
          <w:tab w:val="left" w:pos="20245"/>
        </w:tabs>
        <w:autoSpaceDE w:val="0"/>
        <w:autoSpaceDN w:val="0"/>
        <w:adjustRightInd w:val="0"/>
        <w:jc w:val="both"/>
        <w:rPr>
          <w:bCs/>
          <w:color w:val="000000"/>
        </w:rPr>
      </w:pPr>
    </w:p>
    <w:p w:rsidR="00BD28A2" w:rsidRDefault="00241275" w:rsidP="00BD28A2">
      <w:pPr>
        <w:tabs>
          <w:tab w:val="left" w:pos="20245"/>
        </w:tabs>
        <w:autoSpaceDE w:val="0"/>
        <w:autoSpaceDN w:val="0"/>
        <w:adjustRightInd w:val="0"/>
        <w:spacing w:before="120"/>
        <w:ind w:left="-142" w:right="-143" w:firstLine="709"/>
        <w:jc w:val="center"/>
        <w:rPr>
          <w:rFonts w:ascii="Times New Roman CYR" w:hAnsi="Times New Roman CYR" w:cs="Times New Roman CYR"/>
          <w:b/>
          <w:color w:val="000000"/>
        </w:rPr>
      </w:pPr>
      <w:r>
        <w:rPr>
          <w:b/>
          <w:bCs/>
          <w:color w:val="000000"/>
        </w:rPr>
        <w:fldChar w:fldCharType="begin">
          <w:ffData>
            <w:name w:val="ТекстовоеПоле660"/>
            <w:enabled/>
            <w:calcOnExit w:val="0"/>
            <w:textInput/>
          </w:ffData>
        </w:fldChar>
      </w:r>
      <w:bookmarkStart w:id="52" w:name="ТекстовоеПоле660"/>
      <w:r w:rsidR="00BD28A2">
        <w:rPr>
          <w:b/>
          <w:bCs/>
          <w:color w:val="000000"/>
        </w:rPr>
        <w:instrText xml:space="preserve"> FORMTEXT </w:instrText>
      </w:r>
      <w:r>
        <w:rPr>
          <w:b/>
          <w:bCs/>
          <w:color w:val="000000"/>
        </w:rPr>
      </w:r>
      <w:r>
        <w:rPr>
          <w:b/>
          <w:bCs/>
          <w:color w:val="000000"/>
        </w:rPr>
        <w:fldChar w:fldCharType="separate"/>
      </w:r>
      <w:r w:rsidR="008F7F2D">
        <w:rPr>
          <w:b/>
          <w:bCs/>
          <w:noProof/>
          <w:color w:val="000000"/>
        </w:rPr>
        <w:t>8</w:t>
      </w:r>
      <w:r w:rsidR="00BD28A2">
        <w:rPr>
          <w:b/>
          <w:bCs/>
          <w:noProof/>
          <w:color w:val="000000"/>
        </w:rPr>
        <w:t>.</w:t>
      </w:r>
      <w:r w:rsidR="00BD28A2">
        <w:rPr>
          <w:b/>
          <w:bCs/>
          <w:noProof/>
          <w:color w:val="000000"/>
        </w:rPr>
        <w:t> </w:t>
      </w:r>
      <w:r>
        <w:rPr>
          <w:b/>
          <w:bCs/>
          <w:color w:val="000000"/>
        </w:rPr>
        <w:fldChar w:fldCharType="end"/>
      </w:r>
      <w:bookmarkEnd w:id="52"/>
      <w:r w:rsidR="00BD28A2" w:rsidRPr="009941EB">
        <w:rPr>
          <w:rFonts w:ascii="Times New Roman CYR" w:hAnsi="Times New Roman CYR" w:cs="Times New Roman CYR"/>
          <w:b/>
          <w:color w:val="000000"/>
        </w:rPr>
        <w:t>Конфиденциальность</w:t>
      </w:r>
    </w:p>
    <w:p w:rsidR="00BD28A2" w:rsidRPr="00434ADA" w:rsidRDefault="00BD28A2" w:rsidP="00BD28A2">
      <w:pPr>
        <w:ind w:left="-142" w:right="-143" w:firstLine="709"/>
        <w:jc w:val="center"/>
      </w:pPr>
    </w:p>
    <w:p w:rsidR="00BD28A2" w:rsidRPr="00434ADA" w:rsidRDefault="00241275" w:rsidP="005A6BCF">
      <w:pPr>
        <w:autoSpaceDE w:val="0"/>
        <w:jc w:val="both"/>
        <w:rPr>
          <w:color w:val="000000"/>
        </w:rPr>
      </w:pPr>
      <w:r>
        <w:rPr>
          <w:color w:val="000000"/>
        </w:rPr>
        <w:fldChar w:fldCharType="begin">
          <w:ffData>
            <w:name w:val="ТекстовоеПоле661"/>
            <w:enabled/>
            <w:calcOnExit w:val="0"/>
            <w:textInput/>
          </w:ffData>
        </w:fldChar>
      </w:r>
      <w:bookmarkStart w:id="53" w:name="ТекстовоеПоле661"/>
      <w:r w:rsidR="00BD28A2">
        <w:rPr>
          <w:color w:val="000000"/>
        </w:rPr>
        <w:instrText xml:space="preserve"> FORMTEXT </w:instrText>
      </w:r>
      <w:r>
        <w:rPr>
          <w:color w:val="000000"/>
        </w:rPr>
      </w:r>
      <w:r>
        <w:rPr>
          <w:color w:val="000000"/>
        </w:rPr>
        <w:fldChar w:fldCharType="separate"/>
      </w:r>
      <w:r w:rsidR="008F7F2D">
        <w:rPr>
          <w:noProof/>
          <w:color w:val="000000"/>
        </w:rPr>
        <w:t>8</w:t>
      </w:r>
      <w:r w:rsidR="00BD28A2">
        <w:rPr>
          <w:noProof/>
          <w:color w:val="000000"/>
        </w:rPr>
        <w:t>.1.</w:t>
      </w:r>
      <w:r w:rsidR="00BD28A2">
        <w:rPr>
          <w:noProof/>
          <w:color w:val="000000"/>
        </w:rPr>
        <w:t> </w:t>
      </w:r>
      <w:r>
        <w:rPr>
          <w:color w:val="000000"/>
        </w:rPr>
        <w:fldChar w:fldCharType="end"/>
      </w:r>
      <w:bookmarkEnd w:id="53"/>
      <w:r w:rsidR="00BD28A2" w:rsidRPr="00434ADA">
        <w:rPr>
          <w:color w:val="000000"/>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BD28A2" w:rsidRPr="00434ADA" w:rsidRDefault="00241275" w:rsidP="005A6BCF">
      <w:pPr>
        <w:autoSpaceDE w:val="0"/>
        <w:jc w:val="both"/>
        <w:rPr>
          <w:color w:val="000000"/>
        </w:rPr>
      </w:pPr>
      <w:r>
        <w:rPr>
          <w:color w:val="000000"/>
        </w:rPr>
        <w:fldChar w:fldCharType="begin">
          <w:ffData>
            <w:name w:val="ТекстовоеПоле662"/>
            <w:enabled/>
            <w:calcOnExit w:val="0"/>
            <w:textInput/>
          </w:ffData>
        </w:fldChar>
      </w:r>
      <w:bookmarkStart w:id="54" w:name="ТекстовоеПоле662"/>
      <w:r w:rsidR="00BD28A2">
        <w:rPr>
          <w:color w:val="000000"/>
        </w:rPr>
        <w:instrText xml:space="preserve"> FORMTEXT </w:instrText>
      </w:r>
      <w:r>
        <w:rPr>
          <w:color w:val="000000"/>
        </w:rPr>
      </w:r>
      <w:r>
        <w:rPr>
          <w:color w:val="000000"/>
        </w:rPr>
        <w:fldChar w:fldCharType="separate"/>
      </w:r>
      <w:r w:rsidR="008F7F2D">
        <w:rPr>
          <w:noProof/>
          <w:color w:val="000000"/>
        </w:rPr>
        <w:t>8</w:t>
      </w:r>
      <w:r w:rsidR="00BD28A2">
        <w:rPr>
          <w:noProof/>
          <w:color w:val="000000"/>
        </w:rPr>
        <w:t>.2.</w:t>
      </w:r>
      <w:r w:rsidR="00BD28A2">
        <w:rPr>
          <w:noProof/>
          <w:color w:val="000000"/>
        </w:rPr>
        <w:t> </w:t>
      </w:r>
      <w:r>
        <w:rPr>
          <w:color w:val="000000"/>
        </w:rPr>
        <w:fldChar w:fldCharType="end"/>
      </w:r>
      <w:bookmarkEnd w:id="54"/>
      <w:r w:rsidR="00BD28A2" w:rsidRPr="00434ADA">
        <w:rPr>
          <w:color w:val="000000"/>
        </w:rPr>
        <w:t>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BD28A2" w:rsidRPr="00434ADA" w:rsidRDefault="00241275" w:rsidP="005A6BCF">
      <w:pPr>
        <w:jc w:val="both"/>
        <w:rPr>
          <w:color w:val="000000"/>
        </w:rPr>
      </w:pPr>
      <w:r>
        <w:rPr>
          <w:color w:val="000000"/>
        </w:rPr>
        <w:fldChar w:fldCharType="begin">
          <w:ffData>
            <w:name w:val="ТекстовоеПоле663"/>
            <w:enabled/>
            <w:calcOnExit w:val="0"/>
            <w:textInput/>
          </w:ffData>
        </w:fldChar>
      </w:r>
      <w:bookmarkStart w:id="55" w:name="ТекстовоеПоле663"/>
      <w:r w:rsidR="00BD28A2">
        <w:rPr>
          <w:color w:val="000000"/>
        </w:rPr>
        <w:instrText xml:space="preserve"> FORMTEXT </w:instrText>
      </w:r>
      <w:r>
        <w:rPr>
          <w:color w:val="000000"/>
        </w:rPr>
      </w:r>
      <w:r>
        <w:rPr>
          <w:color w:val="000000"/>
        </w:rPr>
        <w:fldChar w:fldCharType="separate"/>
      </w:r>
      <w:r w:rsidR="008F7F2D">
        <w:rPr>
          <w:noProof/>
          <w:color w:val="000000"/>
        </w:rPr>
        <w:t>8</w:t>
      </w:r>
      <w:r w:rsidR="00BD28A2">
        <w:rPr>
          <w:noProof/>
          <w:color w:val="000000"/>
        </w:rPr>
        <w:t>.3.</w:t>
      </w:r>
      <w:r w:rsidR="00BD28A2">
        <w:rPr>
          <w:noProof/>
          <w:color w:val="000000"/>
        </w:rPr>
        <w:t> </w:t>
      </w:r>
      <w:r>
        <w:rPr>
          <w:color w:val="000000"/>
        </w:rPr>
        <w:fldChar w:fldCharType="end"/>
      </w:r>
      <w:bookmarkEnd w:id="55"/>
      <w:r w:rsidR="00BD28A2" w:rsidRPr="00434ADA">
        <w:rPr>
          <w:color w:val="000000"/>
        </w:rPr>
        <w:t>Сторона, нарушившая режим коммерческой тайны, в отношении информации обладателем которой являетс</w:t>
      </w:r>
      <w:r w:rsidR="00BD28A2">
        <w:rPr>
          <w:color w:val="000000"/>
        </w:rPr>
        <w:t>я другая Сторона по настоящему Д</w:t>
      </w:r>
      <w:r w:rsidR="00BD28A2" w:rsidRPr="00434ADA">
        <w:rPr>
          <w:color w:val="000000"/>
        </w:rPr>
        <w:t>оговору, должна возместить ущерб, причиненный таким нарушением другой Стороне.</w:t>
      </w:r>
    </w:p>
    <w:p w:rsidR="00BD28A2" w:rsidRDefault="00BD28A2" w:rsidP="00BD28A2">
      <w:pPr>
        <w:tabs>
          <w:tab w:val="left" w:pos="20245"/>
        </w:tabs>
        <w:autoSpaceDE w:val="0"/>
        <w:autoSpaceDN w:val="0"/>
        <w:adjustRightInd w:val="0"/>
        <w:spacing w:line="240" w:lineRule="atLeast"/>
        <w:ind w:left="-142" w:right="-143" w:firstLine="709"/>
        <w:jc w:val="center"/>
        <w:rPr>
          <w:b/>
          <w:bCs/>
          <w:color w:val="000000"/>
        </w:rPr>
      </w:pPr>
    </w:p>
    <w:p w:rsidR="00BD28A2" w:rsidRDefault="00241275" w:rsidP="00BD28A2">
      <w:pPr>
        <w:tabs>
          <w:tab w:val="left" w:pos="20245"/>
        </w:tabs>
        <w:autoSpaceDE w:val="0"/>
        <w:autoSpaceDN w:val="0"/>
        <w:adjustRightInd w:val="0"/>
        <w:spacing w:line="240" w:lineRule="atLeast"/>
        <w:ind w:left="-142" w:right="-143" w:firstLine="709"/>
        <w:jc w:val="center"/>
        <w:rPr>
          <w:rFonts w:ascii="Times New Roman CYR" w:hAnsi="Times New Roman CYR" w:cs="Times New Roman CYR"/>
          <w:b/>
          <w:bCs/>
          <w:color w:val="000000"/>
        </w:rPr>
      </w:pPr>
      <w:r>
        <w:rPr>
          <w:b/>
          <w:bCs/>
          <w:color w:val="000000"/>
        </w:rPr>
        <w:fldChar w:fldCharType="begin">
          <w:ffData>
            <w:name w:val="ТекстовоеПоле664"/>
            <w:enabled/>
            <w:calcOnExit w:val="0"/>
            <w:textInput/>
          </w:ffData>
        </w:fldChar>
      </w:r>
      <w:bookmarkStart w:id="56" w:name="ТекстовоеПоле664"/>
      <w:r w:rsidR="00BD28A2">
        <w:rPr>
          <w:b/>
          <w:bCs/>
          <w:color w:val="000000"/>
        </w:rPr>
        <w:instrText xml:space="preserve"> FORMTEXT </w:instrText>
      </w:r>
      <w:r>
        <w:rPr>
          <w:b/>
          <w:bCs/>
          <w:color w:val="000000"/>
        </w:rPr>
      </w:r>
      <w:r>
        <w:rPr>
          <w:b/>
          <w:bCs/>
          <w:color w:val="000000"/>
        </w:rPr>
        <w:fldChar w:fldCharType="separate"/>
      </w:r>
      <w:r w:rsidR="008F7F2D">
        <w:rPr>
          <w:b/>
          <w:bCs/>
          <w:noProof/>
          <w:color w:val="000000"/>
        </w:rPr>
        <w:t>9</w:t>
      </w:r>
      <w:r w:rsidR="00BD28A2">
        <w:rPr>
          <w:b/>
          <w:bCs/>
          <w:noProof/>
          <w:color w:val="000000"/>
        </w:rPr>
        <w:t>.</w:t>
      </w:r>
      <w:r w:rsidR="00BD28A2">
        <w:rPr>
          <w:b/>
          <w:bCs/>
          <w:noProof/>
          <w:color w:val="000000"/>
        </w:rPr>
        <w:t> </w:t>
      </w:r>
      <w:r>
        <w:rPr>
          <w:b/>
          <w:bCs/>
          <w:color w:val="000000"/>
        </w:rPr>
        <w:fldChar w:fldCharType="end"/>
      </w:r>
      <w:bookmarkEnd w:id="56"/>
      <w:r w:rsidR="00BD28A2">
        <w:rPr>
          <w:rFonts w:ascii="Times New Roman CYR" w:hAnsi="Times New Roman CYR" w:cs="Times New Roman CYR"/>
          <w:b/>
          <w:bCs/>
          <w:color w:val="000000"/>
        </w:rPr>
        <w:t>Срок действия и порядок расторжения Договора</w:t>
      </w:r>
    </w:p>
    <w:p w:rsidR="00BD28A2" w:rsidRDefault="00BD28A2" w:rsidP="00BD28A2">
      <w:pPr>
        <w:tabs>
          <w:tab w:val="left" w:pos="20245"/>
        </w:tabs>
        <w:autoSpaceDE w:val="0"/>
        <w:autoSpaceDN w:val="0"/>
        <w:adjustRightInd w:val="0"/>
        <w:spacing w:line="240" w:lineRule="atLeast"/>
        <w:ind w:left="-142" w:right="-143" w:firstLine="709"/>
        <w:jc w:val="center"/>
        <w:rPr>
          <w:rFonts w:ascii="Times New Roman CYR" w:hAnsi="Times New Roman CYR" w:cs="Times New Roman CYR"/>
          <w:b/>
          <w:bCs/>
          <w:color w:val="000000"/>
        </w:rPr>
      </w:pPr>
    </w:p>
    <w:p w:rsidR="00BD28A2" w:rsidRPr="00434ADA" w:rsidRDefault="00241275" w:rsidP="005A6BCF">
      <w:pPr>
        <w:tabs>
          <w:tab w:val="left" w:pos="20245"/>
        </w:tabs>
        <w:autoSpaceDE w:val="0"/>
        <w:autoSpaceDN w:val="0"/>
        <w:adjustRightInd w:val="0"/>
        <w:jc w:val="both"/>
        <w:rPr>
          <w:snapToGrid w:val="0"/>
        </w:rPr>
      </w:pPr>
      <w:r w:rsidRPr="00434ADA">
        <w:rPr>
          <w:bCs/>
          <w:color w:val="000000"/>
        </w:rPr>
        <w:fldChar w:fldCharType="begin">
          <w:ffData>
            <w:name w:val="ТекстовоеПоле51"/>
            <w:enabled/>
            <w:calcOnExit w:val="0"/>
            <w:textInput/>
          </w:ffData>
        </w:fldChar>
      </w:r>
      <w:r w:rsidR="00BD28A2" w:rsidRPr="00434ADA">
        <w:rPr>
          <w:bCs/>
          <w:color w:val="000000"/>
        </w:rPr>
        <w:instrText xml:space="preserve"> FORMTEXT </w:instrText>
      </w:r>
      <w:r w:rsidRPr="00434ADA">
        <w:rPr>
          <w:bCs/>
          <w:color w:val="000000"/>
        </w:rPr>
      </w:r>
      <w:r w:rsidRPr="00434ADA">
        <w:rPr>
          <w:bCs/>
          <w:color w:val="000000"/>
        </w:rPr>
        <w:fldChar w:fldCharType="separate"/>
      </w:r>
      <w:r w:rsidR="008F7F2D">
        <w:rPr>
          <w:bCs/>
          <w:color w:val="000000"/>
        </w:rPr>
        <w:t>9</w:t>
      </w:r>
      <w:r w:rsidR="00BD28A2" w:rsidRPr="00434ADA">
        <w:rPr>
          <w:bCs/>
          <w:color w:val="000000"/>
        </w:rPr>
        <w:t xml:space="preserve">.1. </w:t>
      </w:r>
      <w:r w:rsidRPr="00434ADA">
        <w:rPr>
          <w:bCs/>
          <w:color w:val="000000"/>
        </w:rPr>
        <w:fldChar w:fldCharType="end"/>
      </w:r>
      <w:r w:rsidR="00BD28A2" w:rsidRPr="00434ADA">
        <w:rPr>
          <w:snapToGrid w:val="0"/>
        </w:rPr>
        <w:t>Настоящий Договор вступает в силу с момента подписания</w:t>
      </w:r>
      <w:r w:rsidR="00BD28A2">
        <w:rPr>
          <w:snapToGrid w:val="0"/>
        </w:rPr>
        <w:t xml:space="preserve"> его Сторонами</w:t>
      </w:r>
      <w:r w:rsidR="00BD28A2" w:rsidRPr="00434ADA">
        <w:rPr>
          <w:snapToGrid w:val="0"/>
        </w:rPr>
        <w:t>.</w:t>
      </w:r>
    </w:p>
    <w:p w:rsidR="00BD28A2" w:rsidRDefault="00241275" w:rsidP="005A6BCF">
      <w:pPr>
        <w:jc w:val="both"/>
      </w:pPr>
      <w:r w:rsidRPr="00434ADA">
        <w:rPr>
          <w:snapToGrid w:val="0"/>
        </w:rPr>
        <w:fldChar w:fldCharType="begin">
          <w:ffData>
            <w:name w:val="ТекстовоеПоле376"/>
            <w:enabled/>
            <w:calcOnExit w:val="0"/>
            <w:textInput/>
          </w:ffData>
        </w:fldChar>
      </w:r>
      <w:r w:rsidR="00BD28A2" w:rsidRPr="00434ADA">
        <w:rPr>
          <w:snapToGrid w:val="0"/>
        </w:rPr>
        <w:instrText xml:space="preserve"> FORMTEXT </w:instrText>
      </w:r>
      <w:r w:rsidRPr="00434ADA">
        <w:rPr>
          <w:snapToGrid w:val="0"/>
        </w:rPr>
      </w:r>
      <w:r w:rsidRPr="00434ADA">
        <w:rPr>
          <w:snapToGrid w:val="0"/>
        </w:rPr>
        <w:fldChar w:fldCharType="separate"/>
      </w:r>
      <w:r w:rsidR="008F7F2D">
        <w:rPr>
          <w:noProof/>
          <w:snapToGrid w:val="0"/>
        </w:rPr>
        <w:t>9</w:t>
      </w:r>
      <w:r w:rsidR="00BD28A2" w:rsidRPr="00434ADA">
        <w:rPr>
          <w:noProof/>
          <w:snapToGrid w:val="0"/>
        </w:rPr>
        <w:t>.2.</w:t>
      </w:r>
      <w:r w:rsidRPr="00434ADA">
        <w:rPr>
          <w:snapToGrid w:val="0"/>
        </w:rPr>
        <w:fldChar w:fldCharType="end"/>
      </w:r>
      <w:r w:rsidR="00BD28A2" w:rsidRPr="00434ADA">
        <w:t>Наст</w:t>
      </w:r>
      <w:r w:rsidR="00BD28A2">
        <w:t>оящий Договор заключен сроком</w:t>
      </w:r>
      <w:r w:rsidR="00BD28A2" w:rsidRPr="00434ADA">
        <w:t xml:space="preserve"> </w:t>
      </w:r>
      <w:r w:rsidRPr="0074598B">
        <w:rPr>
          <w:snapToGrid w:val="0"/>
        </w:rPr>
        <w:fldChar w:fldCharType="begin">
          <w:ffData>
            <w:name w:val="ТекстовоеПоле86"/>
            <w:enabled/>
            <w:calcOnExit w:val="0"/>
            <w:textInput/>
          </w:ffData>
        </w:fldChar>
      </w:r>
      <w:r w:rsidR="00BD28A2" w:rsidRPr="0074598B">
        <w:rPr>
          <w:snapToGrid w:val="0"/>
        </w:rPr>
        <w:instrText xml:space="preserve"> FORMTEXT </w:instrText>
      </w:r>
      <w:r w:rsidRPr="0074598B">
        <w:rPr>
          <w:snapToGrid w:val="0"/>
        </w:rPr>
      </w:r>
      <w:r w:rsidRPr="0074598B">
        <w:rPr>
          <w:snapToGrid w:val="0"/>
        </w:rPr>
        <w:fldChar w:fldCharType="separate"/>
      </w:r>
      <w:r w:rsidR="00BD28A2" w:rsidRPr="0074598B">
        <w:rPr>
          <w:noProof/>
          <w:snapToGrid w:val="0"/>
        </w:rPr>
        <w:t>до полного исполнения сторонами принятых на себя обязательств.</w:t>
      </w:r>
      <w:r w:rsidR="00BD28A2" w:rsidRPr="0074598B">
        <w:rPr>
          <w:noProof/>
          <w:snapToGrid w:val="0"/>
        </w:rPr>
        <w:t> </w:t>
      </w:r>
      <w:r w:rsidRPr="0074598B">
        <w:rPr>
          <w:snapToGrid w:val="0"/>
        </w:rPr>
        <w:fldChar w:fldCharType="end"/>
      </w:r>
      <w:r w:rsidR="00BD28A2" w:rsidRPr="00434ADA">
        <w:t xml:space="preserve"> </w:t>
      </w:r>
    </w:p>
    <w:p w:rsidR="00BD28A2" w:rsidRPr="000E197C" w:rsidRDefault="00241275" w:rsidP="005A6BCF">
      <w:pPr>
        <w:jc w:val="both"/>
        <w:rPr>
          <w:rFonts w:eastAsia="Calibri"/>
          <w:bCs/>
          <w:szCs w:val="22"/>
          <w:lang w:eastAsia="en-US"/>
        </w:rPr>
      </w:pPr>
      <w:r w:rsidRPr="00434ADA">
        <w:fldChar w:fldCharType="begin">
          <w:ffData>
            <w:name w:val="ТекстовоеПоле377"/>
            <w:enabled/>
            <w:calcOnExit w:val="0"/>
            <w:textInput/>
          </w:ffData>
        </w:fldChar>
      </w:r>
      <w:r w:rsidR="00BD28A2" w:rsidRPr="00434ADA">
        <w:instrText xml:space="preserve"> FORMTEXT </w:instrText>
      </w:r>
      <w:r w:rsidRPr="00434ADA">
        <w:fldChar w:fldCharType="separate"/>
      </w:r>
      <w:r w:rsidR="008F7F2D">
        <w:rPr>
          <w:noProof/>
        </w:rPr>
        <w:t>9</w:t>
      </w:r>
      <w:r w:rsidR="00BD28A2" w:rsidRPr="00434ADA">
        <w:rPr>
          <w:noProof/>
        </w:rPr>
        <w:t>.3.</w:t>
      </w:r>
      <w:r w:rsidR="00BD28A2" w:rsidRPr="00434ADA">
        <w:rPr>
          <w:noProof/>
        </w:rPr>
        <w:t> </w:t>
      </w:r>
      <w:r w:rsidRPr="00434ADA">
        <w:fldChar w:fldCharType="end"/>
      </w:r>
      <w:r w:rsidR="00BD28A2" w:rsidRPr="000E01CB">
        <w:rPr>
          <w:rFonts w:eastAsia="Calibri"/>
          <w:bCs/>
          <w:szCs w:val="22"/>
          <w:lang w:eastAsia="en-US"/>
        </w:rPr>
        <w:t xml:space="preserve"> </w:t>
      </w:r>
      <w:r w:rsidR="00BD28A2" w:rsidRPr="000E197C">
        <w:rPr>
          <w:rFonts w:eastAsia="Calibri"/>
          <w:bCs/>
          <w:szCs w:val="22"/>
          <w:lang w:eastAsia="en-US"/>
        </w:rPr>
        <w:t>Мотивированное расторжение в одностороннем порядке.</w:t>
      </w:r>
    </w:p>
    <w:p w:rsidR="00BD28A2" w:rsidRPr="000E197C" w:rsidRDefault="00BD28A2" w:rsidP="005A6BCF">
      <w:pPr>
        <w:jc w:val="both"/>
        <w:rPr>
          <w:rFonts w:eastAsia="Calibri"/>
          <w:bCs/>
          <w:szCs w:val="22"/>
          <w:lang w:eastAsia="en-US"/>
        </w:rPr>
      </w:pPr>
      <w:r w:rsidRPr="000E197C">
        <w:rPr>
          <w:rFonts w:eastAsia="Calibri"/>
          <w:bCs/>
          <w:szCs w:val="22"/>
          <w:lang w:eastAsia="en-US"/>
        </w:rPr>
        <w:t xml:space="preserve">Настоящий Договор может быть расторгнут в одностороннем внесудебном порядке по инициативе </w:t>
      </w:r>
      <w:r w:rsidR="00241275" w:rsidRPr="00C069E8">
        <w:fldChar w:fldCharType="begin">
          <w:ffData>
            <w:name w:val="ТекстовоеПоле8"/>
            <w:enabled/>
            <w:calcOnExit w:val="0"/>
            <w:textInput/>
          </w:ffData>
        </w:fldChar>
      </w:r>
      <w:r w:rsidRPr="00C069E8">
        <w:instrText xml:space="preserve"> FORMTEXT </w:instrText>
      </w:r>
      <w:r w:rsidR="00241275" w:rsidRPr="00C069E8">
        <w:fldChar w:fldCharType="separate"/>
      </w:r>
      <w:r>
        <w:t>Покупателя</w:t>
      </w:r>
      <w:r w:rsidR="00241275" w:rsidRPr="00C069E8">
        <w:fldChar w:fldCharType="end"/>
      </w:r>
      <w:r w:rsidRPr="000E197C">
        <w:rPr>
          <w:rFonts w:eastAsia="Calibri"/>
          <w:bCs/>
          <w:szCs w:val="22"/>
          <w:lang w:eastAsia="en-US"/>
        </w:rPr>
        <w:t xml:space="preserve"> путем направления </w:t>
      </w:r>
      <w:r w:rsidR="00241275" w:rsidRPr="000E197C">
        <w:rPr>
          <w:szCs w:val="28"/>
        </w:rPr>
        <w:fldChar w:fldCharType="begin">
          <w:ffData>
            <w:name w:val="ТекстовоеПоле8"/>
            <w:enabled/>
            <w:calcOnExit w:val="0"/>
            <w:textInput/>
          </w:ffData>
        </w:fldChar>
      </w:r>
      <w:r w:rsidRPr="000E197C">
        <w:rPr>
          <w:szCs w:val="28"/>
        </w:rPr>
        <w:instrText xml:space="preserve"> FORMTEXT </w:instrText>
      </w:r>
      <w:r w:rsidR="00241275" w:rsidRPr="000E197C">
        <w:rPr>
          <w:szCs w:val="28"/>
        </w:rPr>
      </w:r>
      <w:r w:rsidR="00241275" w:rsidRPr="000E197C">
        <w:rPr>
          <w:szCs w:val="28"/>
        </w:rPr>
        <w:fldChar w:fldCharType="separate"/>
      </w:r>
      <w:r>
        <w:rPr>
          <w:szCs w:val="28"/>
        </w:rPr>
        <w:t>Поставщику</w:t>
      </w:r>
      <w:r w:rsidR="00241275" w:rsidRPr="000E197C">
        <w:rPr>
          <w:szCs w:val="28"/>
        </w:rPr>
        <w:fldChar w:fldCharType="end"/>
      </w:r>
      <w:r w:rsidRPr="000E197C">
        <w:rPr>
          <w:szCs w:val="28"/>
        </w:rPr>
        <w:t xml:space="preserve"> </w:t>
      </w:r>
      <w:r w:rsidRPr="000E197C">
        <w:rPr>
          <w:rFonts w:eastAsia="Calibri"/>
          <w:bCs/>
          <w:szCs w:val="22"/>
          <w:lang w:eastAsia="en-US"/>
        </w:rPr>
        <w:t xml:space="preserve">соответствующего мотивированного уведомления за </w:t>
      </w:r>
      <w:r w:rsidR="00241275" w:rsidRPr="000E197C">
        <w:rPr>
          <w:szCs w:val="28"/>
        </w:rPr>
        <w:fldChar w:fldCharType="begin">
          <w:ffData>
            <w:name w:val="ТекстовоеПоле8"/>
            <w:enabled/>
            <w:calcOnExit w:val="0"/>
            <w:textInput/>
          </w:ffData>
        </w:fldChar>
      </w:r>
      <w:r w:rsidRPr="000E197C">
        <w:rPr>
          <w:szCs w:val="28"/>
        </w:rPr>
        <w:instrText xml:space="preserve"> FORMTEXT </w:instrText>
      </w:r>
      <w:r w:rsidR="00241275" w:rsidRPr="000E197C">
        <w:rPr>
          <w:szCs w:val="28"/>
        </w:rPr>
      </w:r>
      <w:r w:rsidR="00241275" w:rsidRPr="000E197C">
        <w:rPr>
          <w:szCs w:val="28"/>
        </w:rPr>
        <w:fldChar w:fldCharType="separate"/>
      </w:r>
      <w:r w:rsidRPr="000E197C">
        <w:rPr>
          <w:szCs w:val="28"/>
        </w:rPr>
        <w:t xml:space="preserve"> например: "15 (пятнадцать) календарных дней" - срок должен быть короче срока, указанного в пункте о немотивированном расторжении </w:t>
      </w:r>
      <w:r w:rsidR="00241275" w:rsidRPr="000E197C">
        <w:rPr>
          <w:szCs w:val="28"/>
        </w:rPr>
        <w:fldChar w:fldCharType="end"/>
      </w:r>
      <w:r w:rsidRPr="000E197C">
        <w:rPr>
          <w:rFonts w:eastAsia="Calibri"/>
          <w:bCs/>
          <w:szCs w:val="22"/>
          <w:lang w:eastAsia="en-US"/>
        </w:rPr>
        <w:t xml:space="preserve"> в следующих случаях:</w:t>
      </w:r>
    </w:p>
    <w:p w:rsidR="00E85497" w:rsidRDefault="00241275" w:rsidP="005A6BCF">
      <w:pPr>
        <w:jc w:val="both"/>
        <w:rPr>
          <w:rFonts w:eastAsia="Calibri"/>
          <w:bCs/>
          <w:szCs w:val="22"/>
          <w:lang w:eastAsia="en-US"/>
        </w:rPr>
      </w:pPr>
      <w:r w:rsidRPr="000E197C">
        <w:rPr>
          <w:szCs w:val="28"/>
        </w:rPr>
        <w:fldChar w:fldCharType="begin">
          <w:ffData>
            <w:name w:val="ТекстовоеПоле8"/>
            <w:enabled/>
            <w:calcOnExit w:val="0"/>
            <w:textInput/>
          </w:ffData>
        </w:fldChar>
      </w:r>
      <w:r w:rsidR="00BD28A2" w:rsidRPr="000E197C">
        <w:rPr>
          <w:szCs w:val="28"/>
        </w:rPr>
        <w:instrText xml:space="preserve"> FORMTEXT </w:instrText>
      </w:r>
      <w:r w:rsidRPr="000E197C">
        <w:rPr>
          <w:szCs w:val="28"/>
        </w:rPr>
      </w:r>
      <w:r w:rsidRPr="000E197C">
        <w:rPr>
          <w:szCs w:val="28"/>
        </w:rPr>
        <w:fldChar w:fldCharType="separate"/>
      </w:r>
      <w:r w:rsidR="00BD28A2" w:rsidRPr="000E197C">
        <w:rPr>
          <w:rFonts w:eastAsia="Calibri"/>
          <w:bCs/>
          <w:szCs w:val="22"/>
          <w:lang w:eastAsia="en-US"/>
        </w:rPr>
        <w:t>Указываются события (действия), наступление (совершение) которых влечёт возникновение у ЮЛ Предприятия права на мотивированное расторжение Договора в одностороннем внесудебном порядке.</w:t>
      </w:r>
      <w:r w:rsidR="00E85497">
        <w:rPr>
          <w:rFonts w:eastAsia="Calibri"/>
          <w:bCs/>
          <w:szCs w:val="22"/>
          <w:lang w:eastAsia="en-US"/>
        </w:rPr>
        <w:t xml:space="preserve"> </w:t>
      </w:r>
    </w:p>
    <w:p w:rsidR="00BD28A2" w:rsidRPr="00486A17" w:rsidRDefault="00E85497" w:rsidP="005A6BCF">
      <w:pPr>
        <w:jc w:val="both"/>
        <w:rPr>
          <w:szCs w:val="28"/>
        </w:rPr>
      </w:pPr>
      <w:r>
        <w:rPr>
          <w:rFonts w:eastAsia="Calibri"/>
          <w:bCs/>
          <w:szCs w:val="22"/>
          <w:lang w:eastAsia="en-US"/>
        </w:rPr>
        <w:t>Например, в случаях, когда сумма штрафных санкций, выставленных Покупателем Поставщику превышает 20%</w:t>
      </w:r>
      <w:r w:rsidR="00994969">
        <w:rPr>
          <w:rFonts w:eastAsia="Calibri"/>
          <w:bCs/>
          <w:szCs w:val="22"/>
          <w:lang w:eastAsia="en-US"/>
        </w:rPr>
        <w:t xml:space="preserve"> от суммы, подлежащей оплате Поставщику</w:t>
      </w:r>
      <w:r>
        <w:rPr>
          <w:rFonts w:eastAsia="Calibri"/>
          <w:bCs/>
          <w:szCs w:val="22"/>
          <w:lang w:eastAsia="en-US"/>
        </w:rPr>
        <w:t>.</w:t>
      </w:r>
      <w:r w:rsidR="00BD28A2">
        <w:rPr>
          <w:rFonts w:eastAsia="Calibri"/>
          <w:bCs/>
          <w:szCs w:val="22"/>
          <w:lang w:eastAsia="en-US"/>
        </w:rPr>
        <w:t xml:space="preserve"> </w:t>
      </w:r>
      <w:r w:rsidR="00241275" w:rsidRPr="000E197C">
        <w:rPr>
          <w:szCs w:val="28"/>
        </w:rPr>
        <w:fldChar w:fldCharType="end"/>
      </w:r>
      <w:r w:rsidR="00BD28A2" w:rsidRPr="00F02FE6">
        <w:rPr>
          <w:szCs w:val="28"/>
        </w:rPr>
        <w:t xml:space="preserve"> </w:t>
      </w:r>
    </w:p>
    <w:p w:rsidR="00BD28A2" w:rsidRPr="000E197C" w:rsidRDefault="00241275" w:rsidP="005A6BCF">
      <w:pPr>
        <w:jc w:val="both"/>
        <w:rPr>
          <w:rFonts w:eastAsia="Calibri"/>
          <w:bCs/>
          <w:lang w:eastAsia="en-US"/>
        </w:rPr>
      </w:pPr>
      <w:r w:rsidRPr="0026308A">
        <w:fldChar w:fldCharType="begin">
          <w:ffData>
            <w:name w:val="ТекстовоеПоле704"/>
            <w:enabled/>
            <w:calcOnExit w:val="0"/>
            <w:textInput/>
          </w:ffData>
        </w:fldChar>
      </w:r>
      <w:bookmarkStart w:id="57" w:name="ТекстовоеПоле704"/>
      <w:r w:rsidR="00BD28A2" w:rsidRPr="0026308A">
        <w:instrText xml:space="preserve"> FORMTEXT </w:instrText>
      </w:r>
      <w:r w:rsidRPr="0026308A">
        <w:fldChar w:fldCharType="separate"/>
      </w:r>
      <w:r w:rsidR="008F7F2D">
        <w:t>9</w:t>
      </w:r>
      <w:r w:rsidR="00BD28A2" w:rsidRPr="0026308A">
        <w:t>.4.</w:t>
      </w:r>
      <w:r w:rsidR="00BD28A2" w:rsidRPr="0026308A">
        <w:t> </w:t>
      </w:r>
      <w:r w:rsidRPr="0026308A">
        <w:fldChar w:fldCharType="end"/>
      </w:r>
      <w:bookmarkEnd w:id="57"/>
      <w:r w:rsidR="00BD28A2" w:rsidRPr="00F02FE6">
        <w:rPr>
          <w:rFonts w:eastAsia="Calibri"/>
          <w:bCs/>
          <w:lang w:eastAsia="en-US"/>
        </w:rPr>
        <w:t xml:space="preserve"> </w:t>
      </w:r>
      <w:r w:rsidR="00BD28A2" w:rsidRPr="000E197C">
        <w:rPr>
          <w:rFonts w:eastAsia="Calibri"/>
          <w:bCs/>
          <w:lang w:eastAsia="en-US"/>
        </w:rPr>
        <w:t>Немотивированное расторжение в одностороннем порядке.</w:t>
      </w:r>
    </w:p>
    <w:p w:rsidR="00BD28A2" w:rsidRPr="00F02FE6" w:rsidRDefault="00241275" w:rsidP="005A6BCF">
      <w:pPr>
        <w:jc w:val="both"/>
        <w:rPr>
          <w:rFonts w:eastAsia="Calibri"/>
          <w:bCs/>
          <w:lang w:eastAsia="en-US"/>
        </w:rPr>
      </w:pPr>
      <w:r w:rsidRPr="00C069E8">
        <w:fldChar w:fldCharType="begin">
          <w:ffData>
            <w:name w:val="ТекстовоеПоле8"/>
            <w:enabled/>
            <w:calcOnExit w:val="0"/>
            <w:textInput/>
          </w:ffData>
        </w:fldChar>
      </w:r>
      <w:r w:rsidR="00BD28A2" w:rsidRPr="00C069E8">
        <w:instrText xml:space="preserve"> FORMTEXT </w:instrText>
      </w:r>
      <w:r w:rsidRPr="00C069E8">
        <w:fldChar w:fldCharType="separate"/>
      </w:r>
      <w:r w:rsidR="00BD28A2">
        <w:t>Покупатель</w:t>
      </w:r>
      <w:r w:rsidRPr="00C069E8">
        <w:fldChar w:fldCharType="end"/>
      </w:r>
      <w:r w:rsidR="00BD28A2" w:rsidRPr="000E197C">
        <w:t xml:space="preserve"> </w:t>
      </w:r>
      <w:r w:rsidR="00BD28A2" w:rsidRPr="000E197C">
        <w:rPr>
          <w:rFonts w:eastAsia="Calibri"/>
          <w:bCs/>
          <w:lang w:eastAsia="en-US"/>
        </w:rPr>
        <w:t xml:space="preserve">вправе в одностороннем внесудебном порядке отказаться от исполнения Договора путем направления </w:t>
      </w:r>
      <w:r w:rsidRPr="000E197C">
        <w:fldChar w:fldCharType="begin">
          <w:ffData>
            <w:name w:val="ТекстовоеПоле8"/>
            <w:enabled/>
            <w:calcOnExit w:val="0"/>
            <w:textInput/>
          </w:ffData>
        </w:fldChar>
      </w:r>
      <w:r w:rsidR="00BD28A2" w:rsidRPr="000E197C">
        <w:instrText xml:space="preserve"> FORMTEXT </w:instrText>
      </w:r>
      <w:r w:rsidRPr="000E197C">
        <w:fldChar w:fldCharType="separate"/>
      </w:r>
      <w:r w:rsidR="00BD28A2">
        <w:t>Поставщику</w:t>
      </w:r>
      <w:r w:rsidRPr="000E197C">
        <w:fldChar w:fldCharType="end"/>
      </w:r>
      <w:r w:rsidR="00BD28A2" w:rsidRPr="000E197C">
        <w:t xml:space="preserve"> </w:t>
      </w:r>
      <w:r w:rsidR="00BD28A2" w:rsidRPr="000E197C">
        <w:rPr>
          <w:rFonts w:eastAsia="Calibri"/>
          <w:bCs/>
          <w:lang w:eastAsia="en-US"/>
        </w:rPr>
        <w:t xml:space="preserve">соответствующего немотивированного уведомления за </w:t>
      </w:r>
      <w:r w:rsidRPr="000E197C">
        <w:fldChar w:fldCharType="begin">
          <w:ffData>
            <w:name w:val="ТекстовоеПоле377"/>
            <w:enabled/>
            <w:calcOnExit w:val="0"/>
            <w:textInput/>
          </w:ffData>
        </w:fldChar>
      </w:r>
      <w:r w:rsidR="00BD28A2" w:rsidRPr="000E197C">
        <w:instrText xml:space="preserve"> FORMTEXT </w:instrText>
      </w:r>
      <w:r w:rsidRPr="000E197C">
        <w:fldChar w:fldCharType="separate"/>
      </w:r>
      <w:r w:rsidR="00BD28A2" w:rsidRPr="001D542A">
        <w:rPr>
          <w:rFonts w:eastAsia="Calibri"/>
          <w:bCs/>
          <w:lang w:eastAsia="en-US"/>
        </w:rPr>
        <w:t xml:space="preserve">срок, не превышающий 30 (тридцать) календарных дней </w:t>
      </w:r>
      <w:r w:rsidRPr="000E197C">
        <w:fldChar w:fldCharType="end"/>
      </w:r>
      <w:r w:rsidR="00BD28A2">
        <w:rPr>
          <w:rFonts w:eastAsia="Calibri"/>
          <w:bCs/>
          <w:lang w:eastAsia="en-US"/>
        </w:rPr>
        <w:t xml:space="preserve"> до даты расторжения.</w:t>
      </w:r>
    </w:p>
    <w:p w:rsidR="00BD28A2" w:rsidRDefault="00BD28A2" w:rsidP="00BD28A2">
      <w:pPr>
        <w:ind w:left="-142" w:right="-143" w:firstLine="709"/>
        <w:jc w:val="both"/>
      </w:pPr>
    </w:p>
    <w:p w:rsidR="00BD28A2" w:rsidRDefault="00241275" w:rsidP="00BD28A2">
      <w:pPr>
        <w:tabs>
          <w:tab w:val="left" w:pos="935"/>
          <w:tab w:val="left" w:pos="3539"/>
        </w:tabs>
        <w:ind w:left="-142" w:right="-143" w:firstLine="709"/>
        <w:jc w:val="center"/>
        <w:rPr>
          <w:rFonts w:ascii="Times New Roman CYR" w:hAnsi="Times New Roman CYR" w:cs="Times New Roman CYR"/>
          <w:b/>
          <w:bCs/>
        </w:rPr>
      </w:pPr>
      <w:r>
        <w:rPr>
          <w:b/>
          <w:bCs/>
          <w:color w:val="000000"/>
        </w:rPr>
        <w:fldChar w:fldCharType="begin">
          <w:ffData>
            <w:name w:val="ТекстовоеПоле665"/>
            <w:enabled/>
            <w:calcOnExit w:val="0"/>
            <w:textInput/>
          </w:ffData>
        </w:fldChar>
      </w:r>
      <w:bookmarkStart w:id="58" w:name="ТекстовоеПоле665"/>
      <w:r w:rsidR="00BD28A2">
        <w:rPr>
          <w:b/>
          <w:bCs/>
          <w:color w:val="000000"/>
        </w:rPr>
        <w:instrText xml:space="preserve"> FORMTEXT </w:instrText>
      </w:r>
      <w:r>
        <w:rPr>
          <w:b/>
          <w:bCs/>
          <w:color w:val="000000"/>
        </w:rPr>
      </w:r>
      <w:r>
        <w:rPr>
          <w:b/>
          <w:bCs/>
          <w:color w:val="000000"/>
        </w:rPr>
        <w:fldChar w:fldCharType="separate"/>
      </w:r>
      <w:r w:rsidR="008F7F2D">
        <w:rPr>
          <w:b/>
          <w:bCs/>
          <w:noProof/>
          <w:color w:val="000000"/>
        </w:rPr>
        <w:t>10</w:t>
      </w:r>
      <w:r w:rsidR="00BD28A2">
        <w:rPr>
          <w:b/>
          <w:bCs/>
          <w:noProof/>
          <w:color w:val="000000"/>
        </w:rPr>
        <w:t>.</w:t>
      </w:r>
      <w:r w:rsidR="00BD28A2">
        <w:rPr>
          <w:b/>
          <w:bCs/>
          <w:noProof/>
          <w:color w:val="000000"/>
        </w:rPr>
        <w:t> </w:t>
      </w:r>
      <w:r>
        <w:rPr>
          <w:b/>
          <w:bCs/>
          <w:color w:val="000000"/>
        </w:rPr>
        <w:fldChar w:fldCharType="end"/>
      </w:r>
      <w:bookmarkEnd w:id="58"/>
      <w:r w:rsidR="00BD28A2">
        <w:rPr>
          <w:rFonts w:ascii="Times New Roman CYR" w:hAnsi="Times New Roman CYR" w:cs="Times New Roman CYR"/>
          <w:b/>
          <w:bCs/>
        </w:rPr>
        <w:t>Прочие условия Договора</w:t>
      </w:r>
    </w:p>
    <w:p w:rsidR="00BD28A2" w:rsidRPr="00434ADA" w:rsidRDefault="00BD28A2" w:rsidP="00BD28A2">
      <w:pPr>
        <w:tabs>
          <w:tab w:val="left" w:pos="935"/>
          <w:tab w:val="left" w:pos="3539"/>
        </w:tabs>
        <w:ind w:left="-142" w:right="-143" w:firstLine="709"/>
        <w:jc w:val="center"/>
        <w:rPr>
          <w:b/>
          <w:bCs/>
          <w:color w:val="000000"/>
        </w:rPr>
      </w:pPr>
    </w:p>
    <w:p w:rsidR="00BD28A2" w:rsidRDefault="00241275" w:rsidP="005A6BCF">
      <w:pPr>
        <w:jc w:val="both"/>
        <w:rPr>
          <w:szCs w:val="19"/>
        </w:rPr>
      </w:pPr>
      <w:r>
        <w:fldChar w:fldCharType="begin">
          <w:ffData>
            <w:name w:val="ТекстовоеПоле666"/>
            <w:enabled/>
            <w:calcOnExit w:val="0"/>
            <w:textInput/>
          </w:ffData>
        </w:fldChar>
      </w:r>
      <w:bookmarkStart w:id="59" w:name="ТекстовоеПоле666"/>
      <w:r w:rsidR="00BD28A2">
        <w:instrText xml:space="preserve"> FORMTEXT </w:instrText>
      </w:r>
      <w:r>
        <w:fldChar w:fldCharType="separate"/>
      </w:r>
      <w:r w:rsidR="008F7F2D">
        <w:rPr>
          <w:noProof/>
        </w:rPr>
        <w:t>10</w:t>
      </w:r>
      <w:r w:rsidR="00BD28A2">
        <w:rPr>
          <w:noProof/>
        </w:rPr>
        <w:t>.1.</w:t>
      </w:r>
      <w:r w:rsidR="00BD28A2">
        <w:rPr>
          <w:noProof/>
        </w:rPr>
        <w:t> </w:t>
      </w:r>
      <w:r>
        <w:fldChar w:fldCharType="end"/>
      </w:r>
      <w:bookmarkEnd w:id="59"/>
      <w:r w:rsidR="00BD28A2" w:rsidRPr="00A8343F">
        <w:t xml:space="preserve">Все изменения и дополнения к </w:t>
      </w:r>
      <w:r w:rsidR="00BD28A2">
        <w:t>Д</w:t>
      </w:r>
      <w:r w:rsidR="00BD28A2" w:rsidRPr="00A8343F">
        <w:t>оговору</w:t>
      </w:r>
      <w:r w:rsidR="00BD28A2" w:rsidRPr="00B83E24">
        <w:rPr>
          <w:szCs w:val="19"/>
        </w:rPr>
        <w:t xml:space="preserve"> </w:t>
      </w:r>
      <w:r w:rsidR="00BD28A2" w:rsidRPr="00125A6B">
        <w:rPr>
          <w:szCs w:val="19"/>
        </w:rPr>
        <w:t>действительны, при условии, если они совершены в письменной форме</w:t>
      </w:r>
      <w:r w:rsidR="00BD28A2">
        <w:rPr>
          <w:szCs w:val="19"/>
        </w:rPr>
        <w:t>, путем изложения Договора и/или Приложений к нему в новой редакции,</w:t>
      </w:r>
      <w:r w:rsidR="00BD28A2" w:rsidRPr="00125A6B">
        <w:rPr>
          <w:szCs w:val="19"/>
        </w:rPr>
        <w:t xml:space="preserve"> и подписаны надлежащим образом уполномоченными на то представителями Сторон.</w:t>
      </w:r>
      <w:r w:rsidR="00BD28A2">
        <w:rPr>
          <w:szCs w:val="19"/>
        </w:rPr>
        <w:t xml:space="preserve"> </w:t>
      </w:r>
    </w:p>
    <w:p w:rsidR="00BD28A2" w:rsidRDefault="00241275" w:rsidP="005A6BCF">
      <w:pPr>
        <w:tabs>
          <w:tab w:val="left" w:pos="20245"/>
        </w:tabs>
        <w:autoSpaceDE w:val="0"/>
        <w:autoSpaceDN w:val="0"/>
        <w:adjustRightInd w:val="0"/>
        <w:jc w:val="both"/>
        <w:rPr>
          <w:color w:val="000000"/>
        </w:rPr>
      </w:pPr>
      <w:r>
        <w:fldChar w:fldCharType="begin">
          <w:ffData>
            <w:name w:val="ТекстовоеПоле667"/>
            <w:enabled/>
            <w:calcOnExit w:val="0"/>
            <w:textInput/>
          </w:ffData>
        </w:fldChar>
      </w:r>
      <w:bookmarkStart w:id="60" w:name="ТекстовоеПоле667"/>
      <w:r w:rsidR="00BD28A2">
        <w:instrText xml:space="preserve"> FORMTEXT </w:instrText>
      </w:r>
      <w:r>
        <w:fldChar w:fldCharType="separate"/>
      </w:r>
      <w:r w:rsidR="008F7F2D">
        <w:rPr>
          <w:noProof/>
        </w:rPr>
        <w:t>10</w:t>
      </w:r>
      <w:r w:rsidR="00BD28A2">
        <w:rPr>
          <w:noProof/>
        </w:rPr>
        <w:t>.2.</w:t>
      </w:r>
      <w:r w:rsidR="00BD28A2">
        <w:rPr>
          <w:noProof/>
        </w:rPr>
        <w:t> </w:t>
      </w:r>
      <w:r>
        <w:fldChar w:fldCharType="end"/>
      </w:r>
      <w:bookmarkEnd w:id="60"/>
      <w:r w:rsidR="00BD28A2" w:rsidRPr="00434ADA">
        <w:rPr>
          <w:color w:val="000000"/>
        </w:rPr>
        <w:t xml:space="preserve">Реквизиты сторон, включая адреса Сторон, банковские реквизиты, иную информацию о контактных лицах сторон по </w:t>
      </w:r>
      <w:r w:rsidR="00BD28A2">
        <w:rPr>
          <w:color w:val="000000"/>
        </w:rPr>
        <w:t>настоящему Д</w:t>
      </w:r>
      <w:r w:rsidR="00BD28A2" w:rsidRPr="00434ADA">
        <w:rPr>
          <w:color w:val="000000"/>
        </w:rPr>
        <w:t xml:space="preserve">оговору, адреса электронной </w:t>
      </w:r>
      <w:r w:rsidR="00BD28A2" w:rsidRPr="00434ADA">
        <w:rPr>
          <w:color w:val="000000"/>
        </w:rPr>
        <w:lastRenderedPageBreak/>
        <w:t xml:space="preserve">почты для осуществления контактов указаны в Приложении № </w:t>
      </w:r>
      <w:r w:rsidRPr="00434ADA">
        <w:rPr>
          <w:color w:val="000000"/>
        </w:rPr>
        <w:fldChar w:fldCharType="begin">
          <w:ffData>
            <w:name w:val="ТекстовоеПоле468"/>
            <w:enabled/>
            <w:calcOnExit w:val="0"/>
            <w:textInput/>
          </w:ffData>
        </w:fldChar>
      </w:r>
      <w:bookmarkStart w:id="61" w:name="ТекстовоеПоле468"/>
      <w:r w:rsidR="00BD28A2" w:rsidRPr="00434ADA">
        <w:rPr>
          <w:color w:val="000000"/>
        </w:rPr>
        <w:instrText xml:space="preserve"> FORMTEXT </w:instrText>
      </w:r>
      <w:r w:rsidRPr="00434ADA">
        <w:rPr>
          <w:color w:val="000000"/>
        </w:rPr>
      </w:r>
      <w:r w:rsidRPr="00434ADA">
        <w:rPr>
          <w:color w:val="000000"/>
        </w:rPr>
        <w:fldChar w:fldCharType="separate"/>
      </w:r>
      <w:r w:rsidR="00BD28A2" w:rsidRPr="00434ADA">
        <w:rPr>
          <w:noProof/>
          <w:color w:val="000000"/>
        </w:rPr>
        <w:t> </w:t>
      </w:r>
      <w:r w:rsidR="00BD28A2" w:rsidRPr="00434ADA">
        <w:rPr>
          <w:noProof/>
          <w:color w:val="000000"/>
        </w:rPr>
        <w:t>4</w:t>
      </w:r>
      <w:r w:rsidR="00BD28A2" w:rsidRPr="00434ADA">
        <w:rPr>
          <w:noProof/>
          <w:color w:val="000000"/>
        </w:rPr>
        <w:t> </w:t>
      </w:r>
      <w:r w:rsidRPr="00434ADA">
        <w:rPr>
          <w:color w:val="000000"/>
        </w:rPr>
        <w:fldChar w:fldCharType="end"/>
      </w:r>
      <w:bookmarkEnd w:id="61"/>
      <w:r w:rsidR="00BD28A2">
        <w:rPr>
          <w:color w:val="000000"/>
        </w:rPr>
        <w:t>к настоящему Договору</w:t>
      </w:r>
      <w:r w:rsidR="00BD28A2" w:rsidRPr="00434ADA">
        <w:rPr>
          <w:color w:val="000000"/>
        </w:rPr>
        <w:t>.</w:t>
      </w:r>
    </w:p>
    <w:p w:rsidR="00994969" w:rsidRDefault="00241275" w:rsidP="005A6BCF">
      <w:pPr>
        <w:jc w:val="both"/>
      </w:pPr>
      <w:r>
        <w:fldChar w:fldCharType="begin">
          <w:ffData>
            <w:name w:val="ТекстовоеПоле668"/>
            <w:enabled/>
            <w:calcOnExit w:val="0"/>
            <w:textInput/>
          </w:ffData>
        </w:fldChar>
      </w:r>
      <w:bookmarkStart w:id="62" w:name="ТекстовоеПоле668"/>
      <w:r w:rsidR="00BD28A2">
        <w:instrText xml:space="preserve"> FORMTEXT </w:instrText>
      </w:r>
      <w:r>
        <w:fldChar w:fldCharType="separate"/>
      </w:r>
      <w:r w:rsidR="008F7F2D">
        <w:rPr>
          <w:noProof/>
        </w:rPr>
        <w:t>10</w:t>
      </w:r>
      <w:r w:rsidR="00BD28A2">
        <w:rPr>
          <w:noProof/>
        </w:rPr>
        <w:t>.3.</w:t>
      </w:r>
      <w:r w:rsidR="00BD28A2">
        <w:rPr>
          <w:noProof/>
        </w:rPr>
        <w:t> </w:t>
      </w:r>
      <w:r>
        <w:fldChar w:fldCharType="end"/>
      </w:r>
      <w:bookmarkEnd w:id="62"/>
      <w:r w:rsidR="00994969" w:rsidRPr="00994969">
        <w:rPr>
          <w:szCs w:val="19"/>
        </w:rPr>
        <w:t xml:space="preserve"> </w:t>
      </w:r>
      <w:r w:rsidRPr="000E197C">
        <w:fldChar w:fldCharType="begin">
          <w:ffData>
            <w:name w:val="ТекстовоеПоле8"/>
            <w:enabled/>
            <w:calcOnExit w:val="0"/>
            <w:textInput/>
          </w:ffData>
        </w:fldChar>
      </w:r>
      <w:r w:rsidR="00994969" w:rsidRPr="000E197C">
        <w:instrText xml:space="preserve"> FORMTEXT </w:instrText>
      </w:r>
      <w:r w:rsidRPr="000E197C">
        <w:fldChar w:fldCharType="separate"/>
      </w:r>
      <w:r w:rsidR="00994969">
        <w:t>Поставщик</w:t>
      </w:r>
      <w:r w:rsidRPr="000E197C">
        <w:fldChar w:fldCharType="end"/>
      </w:r>
      <w:r w:rsidR="00994969">
        <w:t xml:space="preserve"> обязуется п</w:t>
      </w:r>
      <w:r w:rsidR="00994969" w:rsidRPr="00C72801">
        <w:t>ередавать любую документацию, оформляемую в рамках и/или во исполнение настоящего Договора, включая официальную переписку между Сторонами</w:t>
      </w:r>
      <w:r w:rsidR="00994969">
        <w:t>, любым из нижеуказанных способов:</w:t>
      </w:r>
    </w:p>
    <w:p w:rsidR="00994969" w:rsidRDefault="00994969" w:rsidP="005A6BCF">
      <w:pPr>
        <w:jc w:val="both"/>
      </w:pPr>
      <w:r>
        <w:t>1</w:t>
      </w:r>
      <w:r w:rsidRPr="00FA3772">
        <w:t>.</w:t>
      </w:r>
      <w:r>
        <w:t xml:space="preserve"> </w:t>
      </w:r>
      <w:r w:rsidRPr="00C72801">
        <w:t xml:space="preserve"> </w:t>
      </w:r>
      <w:r>
        <w:t xml:space="preserve">путем </w:t>
      </w:r>
      <w:r w:rsidRPr="00C72801">
        <w:t xml:space="preserve">отправки документации службой курьерской доставки </w:t>
      </w:r>
      <w:r w:rsidR="00241275">
        <w:fldChar w:fldCharType="begin">
          <w:ffData>
            <w:name w:val="ТекстовоеПоле477"/>
            <w:enabled/>
            <w:calcOnExit w:val="0"/>
            <w:textInput/>
          </w:ffData>
        </w:fldChar>
      </w:r>
      <w:r>
        <w:instrText xml:space="preserve"> FORMTEXT </w:instrText>
      </w:r>
      <w:r w:rsidR="00241275">
        <w:fldChar w:fldCharType="separate"/>
      </w:r>
      <w:r>
        <w:rPr>
          <w:noProof/>
        </w:rPr>
        <w:t> </w:t>
      </w:r>
      <w:r>
        <w:rPr>
          <w:noProof/>
        </w:rPr>
        <w:t> </w:t>
      </w:r>
      <w:r>
        <w:rPr>
          <w:noProof/>
        </w:rPr>
        <w:t> </w:t>
      </w:r>
      <w:r>
        <w:rPr>
          <w:noProof/>
        </w:rPr>
        <w:t> </w:t>
      </w:r>
      <w:r>
        <w:rPr>
          <w:noProof/>
        </w:rPr>
        <w:t> </w:t>
      </w:r>
      <w:r w:rsidR="00241275">
        <w:fldChar w:fldCharType="end"/>
      </w:r>
    </w:p>
    <w:p w:rsidR="00994969" w:rsidRDefault="00994969" w:rsidP="005A6BCF">
      <w:pPr>
        <w:jc w:val="both"/>
      </w:pPr>
      <w:r>
        <w:t xml:space="preserve">2.  путем непосредственной передачи документации в подразделение документооборота </w:t>
      </w:r>
      <w:r w:rsidR="00241275" w:rsidRPr="000E197C">
        <w:fldChar w:fldCharType="begin">
          <w:ffData>
            <w:name w:val="ТекстовоеПоле8"/>
            <w:enabled/>
            <w:calcOnExit w:val="0"/>
            <w:textInput/>
          </w:ffData>
        </w:fldChar>
      </w:r>
      <w:r w:rsidRPr="000E197C">
        <w:instrText xml:space="preserve"> FORMTEXT </w:instrText>
      </w:r>
      <w:r w:rsidR="00241275" w:rsidRPr="000E197C">
        <w:fldChar w:fldCharType="separate"/>
      </w:r>
      <w:r>
        <w:t xml:space="preserve">Покупателя   </w:t>
      </w:r>
      <w:r w:rsidR="00241275" w:rsidRPr="000E197C">
        <w:fldChar w:fldCharType="end"/>
      </w:r>
      <w:r>
        <w:t xml:space="preserve"> </w:t>
      </w:r>
      <w:r w:rsidRPr="00C72801">
        <w:t>по адресу</w:t>
      </w:r>
      <w:r>
        <w:t xml:space="preserve">, указанному в Приложении № </w:t>
      </w:r>
      <w:r w:rsidR="00241275">
        <w:fldChar w:fldCharType="begin">
          <w:ffData>
            <w:name w:val="ТекстовоеПоле480"/>
            <w:enabled/>
            <w:calcOnExit w:val="0"/>
            <w:textInput/>
          </w:ffData>
        </w:fldChar>
      </w:r>
      <w:r>
        <w:instrText xml:space="preserve"> FORMTEXT </w:instrText>
      </w:r>
      <w:r w:rsidR="00241275">
        <w:fldChar w:fldCharType="separate"/>
      </w:r>
      <w:r>
        <w:rPr>
          <w:noProof/>
        </w:rPr>
        <w:t xml:space="preserve"> 4</w:t>
      </w:r>
      <w:r w:rsidR="00241275">
        <w:fldChar w:fldCharType="end"/>
      </w:r>
    </w:p>
    <w:p w:rsidR="00994969" w:rsidRPr="00C72801" w:rsidRDefault="00994969" w:rsidP="005A6BCF">
      <w:pPr>
        <w:jc w:val="both"/>
      </w:pPr>
      <w:r>
        <w:t>к настоящему Договору</w:t>
      </w:r>
      <w:r w:rsidRPr="00C72801">
        <w:t>.</w:t>
      </w:r>
      <w:r>
        <w:t xml:space="preserve"> </w:t>
      </w:r>
      <w:r w:rsidRPr="00C72801">
        <w:t>Вся передаваемая в рамках настоящего Договора документация должна передаваться с Сопроводительным письмом, содержащим:</w:t>
      </w:r>
    </w:p>
    <w:p w:rsidR="00994969" w:rsidRPr="00C72801" w:rsidRDefault="00994969" w:rsidP="005A6BCF">
      <w:pPr>
        <w:widowControl w:val="0"/>
        <w:numPr>
          <w:ilvl w:val="0"/>
          <w:numId w:val="7"/>
        </w:numPr>
        <w:suppressAutoHyphens w:val="0"/>
        <w:adjustRightInd w:val="0"/>
        <w:ind w:left="0" w:firstLine="0"/>
        <w:jc w:val="both"/>
        <w:textAlignment w:val="baseline"/>
      </w:pPr>
      <w:r w:rsidRPr="00C72801">
        <w:t>Перечень передаваемой документации</w:t>
      </w:r>
    </w:p>
    <w:p w:rsidR="00994969" w:rsidRDefault="00994969" w:rsidP="005A6BCF">
      <w:pPr>
        <w:widowControl w:val="0"/>
        <w:numPr>
          <w:ilvl w:val="0"/>
          <w:numId w:val="7"/>
        </w:numPr>
        <w:suppressAutoHyphens w:val="0"/>
        <w:adjustRightInd w:val="0"/>
        <w:ind w:left="0" w:firstLine="0"/>
        <w:jc w:val="both"/>
        <w:textAlignment w:val="baseline"/>
      </w:pPr>
      <w:r w:rsidRPr="00C72801">
        <w:t xml:space="preserve">Регистрационный номер </w:t>
      </w:r>
      <w:r>
        <w:t xml:space="preserve">настоящего </w:t>
      </w:r>
      <w:r w:rsidRPr="00C72801">
        <w:t>Договора (согласно печати</w:t>
      </w:r>
      <w:r>
        <w:t xml:space="preserve"> </w:t>
      </w:r>
      <w:r w:rsidR="00241275">
        <w:fldChar w:fldCharType="begin">
          <w:ffData>
            <w:name w:val="ТекстовоеПоле726"/>
            <w:enabled/>
            <w:calcOnExit w:val="0"/>
            <w:textInput/>
          </w:ffData>
        </w:fldChar>
      </w:r>
      <w:bookmarkStart w:id="63" w:name="ТекстовоеПоле726"/>
      <w:r>
        <w:instrText xml:space="preserve"> FORMTEXT </w:instrText>
      </w:r>
      <w:r w:rsidR="00241275">
        <w:fldChar w:fldCharType="separate"/>
      </w:r>
      <w:r>
        <w:rPr>
          <w:noProof/>
        </w:rPr>
        <w:t> </w:t>
      </w:r>
      <w:r>
        <w:rPr>
          <w:noProof/>
        </w:rPr>
        <w:t>Покупателя</w:t>
      </w:r>
      <w:r w:rsidR="00241275">
        <w:fldChar w:fldCharType="end"/>
      </w:r>
      <w:bookmarkEnd w:id="63"/>
      <w:r w:rsidRPr="00C72801">
        <w:t>)</w:t>
      </w:r>
    </w:p>
    <w:p w:rsidR="00994969" w:rsidRDefault="00241275" w:rsidP="005A6BCF">
      <w:pPr>
        <w:widowControl w:val="0"/>
        <w:suppressAutoHyphens w:val="0"/>
        <w:adjustRightInd w:val="0"/>
        <w:jc w:val="both"/>
        <w:textAlignment w:val="baseline"/>
      </w:pPr>
      <w:r>
        <w:fldChar w:fldCharType="begin">
          <w:ffData>
            <w:name w:val="ТекстовоеПоле477"/>
            <w:enabled/>
            <w:calcOnExit w:val="0"/>
            <w:textInput/>
          </w:ffData>
        </w:fldChar>
      </w:r>
      <w:r w:rsidR="00994969">
        <w:instrText xml:space="preserve"> FORMTEXT </w:instrText>
      </w:r>
      <w:r>
        <w:fldChar w:fldCharType="separate"/>
      </w:r>
      <w:r w:rsidR="00994969">
        <w:rPr>
          <w:noProof/>
        </w:rPr>
        <w:t> </w:t>
      </w:r>
      <w:r w:rsidR="00994969">
        <w:t xml:space="preserve">3. путем обмена электронными сообщениями с использованием электронных </w:t>
      </w:r>
      <w:r w:rsidR="00994969" w:rsidRPr="009B2863">
        <w:t>адрес</w:t>
      </w:r>
      <w:r w:rsidR="00994969">
        <w:t xml:space="preserve">ов, указанных в Приложении №4 к настоящему Договору. </w:t>
      </w:r>
      <w:r w:rsidR="00994969" w:rsidRPr="009B2863">
        <w:t xml:space="preserve"> </w:t>
      </w:r>
    </w:p>
    <w:p w:rsidR="00994969" w:rsidRPr="00C72801" w:rsidRDefault="00241275" w:rsidP="005A6BCF">
      <w:pPr>
        <w:jc w:val="both"/>
      </w:pPr>
      <w:r>
        <w:fldChar w:fldCharType="end"/>
      </w:r>
      <w:r w:rsidR="00994969" w:rsidRPr="00C72801">
        <w:t>В случае передачи любой документации иным способом</w:t>
      </w:r>
      <w:r w:rsidR="00994969">
        <w:t xml:space="preserve"> и с использованием  иных реквизитов</w:t>
      </w:r>
      <w:r w:rsidR="00994969" w:rsidRPr="00C72801">
        <w:t>, кроме указанн</w:t>
      </w:r>
      <w:r w:rsidR="00994969">
        <w:t xml:space="preserve">ых </w:t>
      </w:r>
      <w:r w:rsidR="00994969" w:rsidRPr="00C72801">
        <w:t xml:space="preserve"> в </w:t>
      </w:r>
      <w:r>
        <w:rPr>
          <w:u w:val="single"/>
        </w:rPr>
        <w:fldChar w:fldCharType="begin">
          <w:ffData>
            <w:name w:val="ТекстовоеПоле482"/>
            <w:enabled/>
            <w:calcOnExit w:val="0"/>
            <w:textInput/>
          </w:ffData>
        </w:fldChar>
      </w:r>
      <w:r w:rsidR="00994969">
        <w:rPr>
          <w:u w:val="single"/>
        </w:rPr>
        <w:instrText xml:space="preserve"> FORMTEXT </w:instrText>
      </w:r>
      <w:r>
        <w:rPr>
          <w:u w:val="single"/>
        </w:rPr>
      </w:r>
      <w:r>
        <w:rPr>
          <w:u w:val="single"/>
        </w:rPr>
        <w:fldChar w:fldCharType="separate"/>
      </w:r>
      <w:r w:rsidR="00994969">
        <w:rPr>
          <w:noProof/>
          <w:u w:val="single"/>
        </w:rPr>
        <w:t> </w:t>
      </w:r>
      <w:r w:rsidR="00EC7935">
        <w:rPr>
          <w:noProof/>
          <w:u w:val="single"/>
        </w:rPr>
        <w:t>п.10</w:t>
      </w:r>
      <w:r w:rsidR="00994969">
        <w:rPr>
          <w:noProof/>
          <w:u w:val="single"/>
        </w:rPr>
        <w:t>.</w:t>
      </w:r>
      <w:r w:rsidR="00EC7935">
        <w:rPr>
          <w:noProof/>
          <w:u w:val="single"/>
        </w:rPr>
        <w:t>2</w:t>
      </w:r>
      <w:r w:rsidR="00994969">
        <w:rPr>
          <w:noProof/>
          <w:u w:val="single"/>
        </w:rPr>
        <w:t>.</w:t>
      </w:r>
      <w:r>
        <w:rPr>
          <w:u w:val="single"/>
        </w:rPr>
        <w:fldChar w:fldCharType="end"/>
      </w:r>
      <w:r w:rsidR="00994969">
        <w:rPr>
          <w:u w:val="single"/>
        </w:rPr>
        <w:t xml:space="preserve"> </w:t>
      </w:r>
      <w:r w:rsidR="00994969">
        <w:t>настоящего Договора</w:t>
      </w:r>
      <w:r w:rsidR="00994969" w:rsidRPr="00C72801">
        <w:t xml:space="preserve"> </w:t>
      </w:r>
      <w:r w:rsidR="00994969">
        <w:t>(</w:t>
      </w:r>
      <w:r w:rsidR="00994969" w:rsidRPr="001D4285">
        <w:t>за исключением &lt;п.п. 3 Приложения №14»Режим кадрового нейтралитета»&gt;) она счи</w:t>
      </w:r>
      <w:r w:rsidR="00994969" w:rsidRPr="00C72801">
        <w:t xml:space="preserve">тается не принятой </w:t>
      </w:r>
      <w:r w:rsidR="00EC7935">
        <w:t>Покупателнм</w:t>
      </w:r>
      <w:r w:rsidR="00994969">
        <w:t xml:space="preserve"> </w:t>
      </w:r>
      <w:r w:rsidR="00994969" w:rsidRPr="00C72801">
        <w:t xml:space="preserve">и подлежит уничтожению. Стороны не вправе ссылаться на такие документы как принятые </w:t>
      </w:r>
      <w:r w:rsidR="00EC7935">
        <w:t>Покупателем</w:t>
      </w:r>
      <w:r w:rsidR="00994969">
        <w:t xml:space="preserve"> </w:t>
      </w:r>
      <w:r w:rsidR="00994969" w:rsidRPr="00C72801">
        <w:t>и/или  обязательные к исполнению в отношениях между собой и/или третьими лицами.</w:t>
      </w:r>
      <w:r w:rsidR="00EC7935" w:rsidRPr="00C72801">
        <w:t xml:space="preserve"> </w:t>
      </w:r>
    </w:p>
    <w:p w:rsidR="00BD28A2" w:rsidRDefault="00241275" w:rsidP="005A6BCF">
      <w:pPr>
        <w:widowControl w:val="0"/>
        <w:suppressAutoHyphens w:val="0"/>
        <w:jc w:val="both"/>
      </w:pPr>
      <w:r>
        <w:fldChar w:fldCharType="begin">
          <w:ffData>
            <w:name w:val="ТекстовоеПоле669"/>
            <w:enabled/>
            <w:calcOnExit w:val="0"/>
            <w:textInput/>
          </w:ffData>
        </w:fldChar>
      </w:r>
      <w:bookmarkStart w:id="64" w:name="ТекстовоеПоле669"/>
      <w:r w:rsidR="00BD28A2">
        <w:instrText xml:space="preserve"> FORMTEXT </w:instrText>
      </w:r>
      <w:r>
        <w:fldChar w:fldCharType="separate"/>
      </w:r>
      <w:r w:rsidR="008F7F2D">
        <w:rPr>
          <w:noProof/>
        </w:rPr>
        <w:t>10</w:t>
      </w:r>
      <w:r w:rsidR="00BD28A2">
        <w:rPr>
          <w:noProof/>
        </w:rPr>
        <w:t>.4.</w:t>
      </w:r>
      <w:r w:rsidR="00BD28A2">
        <w:rPr>
          <w:noProof/>
        </w:rPr>
        <w:t> </w:t>
      </w:r>
      <w:r>
        <w:fldChar w:fldCharType="end"/>
      </w:r>
      <w:bookmarkEnd w:id="64"/>
      <w:r w:rsidR="00BD28A2">
        <w:t>Настоящий Д</w:t>
      </w:r>
      <w:r w:rsidR="00BD28A2" w:rsidRPr="00A8343F">
        <w:t>оговор составлен</w:t>
      </w:r>
      <w:r w:rsidR="00BD28A2">
        <w:t xml:space="preserve"> на </w:t>
      </w:r>
      <w:r>
        <w:fldChar w:fldCharType="begin">
          <w:ffData>
            <w:name w:val="ТекстовоеПоле470"/>
            <w:enabled/>
            <w:calcOnExit w:val="0"/>
            <w:textInput/>
          </w:ffData>
        </w:fldChar>
      </w:r>
      <w:r w:rsidR="00BD28A2">
        <w:instrText xml:space="preserve"> FORMTEXT </w:instrText>
      </w:r>
      <w:r>
        <w:fldChar w:fldCharType="separate"/>
      </w:r>
      <w:r w:rsidR="00BD28A2">
        <w:rPr>
          <w:noProof/>
        </w:rPr>
        <w:t> </w:t>
      </w:r>
      <w:r w:rsidR="00BD28A2">
        <w:rPr>
          <w:noProof/>
        </w:rPr>
        <w:t> </w:t>
      </w:r>
      <w:r w:rsidR="00BD28A2">
        <w:rPr>
          <w:noProof/>
        </w:rPr>
        <w:t> </w:t>
      </w:r>
      <w:r w:rsidR="00BD28A2">
        <w:rPr>
          <w:noProof/>
        </w:rPr>
        <w:t> </w:t>
      </w:r>
      <w:r w:rsidR="00BD28A2">
        <w:rPr>
          <w:noProof/>
        </w:rPr>
        <w:t> </w:t>
      </w:r>
      <w:r>
        <w:fldChar w:fldCharType="end"/>
      </w:r>
      <w:r w:rsidR="00BD28A2">
        <w:t xml:space="preserve"> лист</w:t>
      </w:r>
      <w:r>
        <w:fldChar w:fldCharType="begin">
          <w:ffData>
            <w:name w:val="ТекстовоеПоле471"/>
            <w:enabled/>
            <w:calcOnExit w:val="0"/>
            <w:textInput/>
          </w:ffData>
        </w:fldChar>
      </w:r>
      <w:r w:rsidR="00BD28A2">
        <w:instrText xml:space="preserve"> FORMTEXT </w:instrText>
      </w:r>
      <w:r>
        <w:fldChar w:fldCharType="separate"/>
      </w:r>
      <w:r w:rsidR="00BD28A2">
        <w:rPr>
          <w:noProof/>
        </w:rPr>
        <w:t> </w:t>
      </w:r>
      <w:r w:rsidR="00BD28A2">
        <w:rPr>
          <w:noProof/>
        </w:rPr>
        <w:t> </w:t>
      </w:r>
      <w:r w:rsidR="00BD28A2">
        <w:rPr>
          <w:noProof/>
        </w:rPr>
        <w:t> </w:t>
      </w:r>
      <w:r w:rsidR="00BD28A2">
        <w:rPr>
          <w:noProof/>
        </w:rPr>
        <w:t> </w:t>
      </w:r>
      <w:r w:rsidR="00BD28A2">
        <w:rPr>
          <w:noProof/>
        </w:rPr>
        <w:t> </w:t>
      </w:r>
      <w:r>
        <w:fldChar w:fldCharType="end"/>
      </w:r>
      <w:r w:rsidR="00BD28A2">
        <w:t>, включая Приложения,</w:t>
      </w:r>
      <w:r w:rsidR="00BD28A2" w:rsidRPr="00A8343F">
        <w:t xml:space="preserve"> </w:t>
      </w:r>
      <w:r w:rsidR="00BD28A2">
        <w:t xml:space="preserve">и </w:t>
      </w:r>
      <w:r w:rsidR="00BD28A2" w:rsidRPr="00A8343F">
        <w:t>в</w:t>
      </w:r>
      <w:r w:rsidR="00BD28A2">
        <w:t xml:space="preserve"> </w:t>
      </w:r>
      <w:r>
        <w:fldChar w:fldCharType="begin">
          <w:ffData>
            <w:name w:val="ТекстовоеПоле472"/>
            <w:enabled/>
            <w:calcOnExit w:val="0"/>
            <w:textInput/>
          </w:ffData>
        </w:fldChar>
      </w:r>
      <w:r w:rsidR="00BD28A2">
        <w:instrText xml:space="preserve"> FORMTEXT </w:instrText>
      </w:r>
      <w:r>
        <w:fldChar w:fldCharType="separate"/>
      </w:r>
      <w:r w:rsidR="00BD28A2">
        <w:rPr>
          <w:noProof/>
        </w:rPr>
        <w:t> </w:t>
      </w:r>
      <w:r w:rsidR="00BD28A2">
        <w:rPr>
          <w:noProof/>
        </w:rPr>
        <w:t> </w:t>
      </w:r>
      <w:r w:rsidR="00BD28A2">
        <w:rPr>
          <w:noProof/>
        </w:rPr>
        <w:t> </w:t>
      </w:r>
      <w:r w:rsidR="00BD28A2">
        <w:rPr>
          <w:noProof/>
        </w:rPr>
        <w:t> </w:t>
      </w:r>
      <w:r w:rsidR="00BD28A2">
        <w:rPr>
          <w:noProof/>
        </w:rPr>
        <w:t> </w:t>
      </w:r>
      <w:r>
        <w:fldChar w:fldCharType="end"/>
      </w:r>
      <w:r w:rsidR="00BD28A2" w:rsidRPr="00AC7F68">
        <w:t xml:space="preserve"> </w:t>
      </w:r>
      <w:r w:rsidR="00BD28A2" w:rsidRPr="00A8343F">
        <w:t>экземплярах</w:t>
      </w:r>
      <w:r w:rsidR="00BD28A2">
        <w:t xml:space="preserve">, </w:t>
      </w:r>
      <w:r w:rsidR="00BD28A2" w:rsidRPr="00395B58">
        <w:t>имеющих одинаковую юридическую силу,</w:t>
      </w:r>
      <w:r w:rsidR="00BD28A2">
        <w:t xml:space="preserve"> </w:t>
      </w:r>
      <w:r w:rsidR="00BD28A2" w:rsidRPr="00A8343F">
        <w:t>по одному для каждой из Сторон</w:t>
      </w:r>
      <w:r w:rsidR="00BD28A2">
        <w:t>. Каждая страница Договора и Приложений к нему подписана представителями Сторон.</w:t>
      </w:r>
    </w:p>
    <w:p w:rsidR="00CE2E60" w:rsidRPr="005350DF" w:rsidRDefault="00241275" w:rsidP="005A6BCF">
      <w:pPr>
        <w:jc w:val="both"/>
      </w:pPr>
      <w:r>
        <w:fldChar w:fldCharType="begin">
          <w:ffData>
            <w:name w:val="ТекстовоеПоле474"/>
            <w:enabled/>
            <w:calcOnExit w:val="0"/>
            <w:textInput/>
          </w:ffData>
        </w:fldChar>
      </w:r>
      <w:r w:rsidR="00BD28A2">
        <w:instrText xml:space="preserve"> FORMTEXT </w:instrText>
      </w:r>
      <w:r>
        <w:fldChar w:fldCharType="separate"/>
      </w:r>
      <w:r w:rsidR="008F7F2D">
        <w:rPr>
          <w:noProof/>
        </w:rPr>
        <w:t>10</w:t>
      </w:r>
      <w:r w:rsidR="00BD28A2">
        <w:rPr>
          <w:noProof/>
        </w:rPr>
        <w:t xml:space="preserve">.5. Договор составлен на русском и </w:t>
      </w:r>
      <w:r w:rsidR="00BD28A2" w:rsidRPr="0010778D">
        <w:rPr>
          <w:noProof/>
        </w:rPr>
        <w:t>&lt;</w:t>
      </w:r>
      <w:r w:rsidR="00BD28A2">
        <w:rPr>
          <w:noProof/>
        </w:rPr>
        <w:t>указывается язык</w:t>
      </w:r>
      <w:r w:rsidR="00BD28A2" w:rsidRPr="0010778D">
        <w:rPr>
          <w:noProof/>
        </w:rPr>
        <w:t>&gt;</w:t>
      </w:r>
      <w:r w:rsidR="00BD28A2">
        <w:rPr>
          <w:noProof/>
        </w:rPr>
        <w:t> </w:t>
      </w:r>
      <w:r w:rsidR="00BD28A2">
        <w:rPr>
          <w:noProof/>
        </w:rPr>
        <w:t xml:space="preserve">языках. </w:t>
      </w:r>
      <w:r w:rsidR="00BD28A2">
        <w:t>В случаях расхождений приоритетным является текст на русском языке.</w:t>
      </w:r>
      <w:r>
        <w:fldChar w:fldCharType="end"/>
      </w:r>
    </w:p>
    <w:p w:rsidR="00BD28A2" w:rsidRDefault="00241275" w:rsidP="005A6BCF">
      <w:pPr>
        <w:jc w:val="both"/>
      </w:pPr>
      <w:r>
        <w:fldChar w:fldCharType="begin">
          <w:ffData>
            <w:name w:val="ТекстовоеПоле485"/>
            <w:enabled/>
            <w:calcOnExit w:val="0"/>
            <w:textInput/>
          </w:ffData>
        </w:fldChar>
      </w:r>
      <w:r w:rsidR="00BD28A2">
        <w:instrText xml:space="preserve"> FORMTEXT </w:instrText>
      </w:r>
      <w:r>
        <w:fldChar w:fldCharType="separate"/>
      </w:r>
      <w:r w:rsidR="008F7F2D">
        <w:rPr>
          <w:noProof/>
        </w:rPr>
        <w:t>10</w:t>
      </w:r>
      <w:r w:rsidR="00BD28A2">
        <w:rPr>
          <w:noProof/>
        </w:rPr>
        <w:t>.</w:t>
      </w:r>
      <w:r w:rsidR="00B152FE">
        <w:rPr>
          <w:noProof/>
        </w:rPr>
        <w:t>6</w:t>
      </w:r>
      <w:r w:rsidR="00BD28A2">
        <w:rPr>
          <w:noProof/>
        </w:rPr>
        <w:t xml:space="preserve">. </w:t>
      </w:r>
      <w:r w:rsidR="00BD28A2">
        <w:rPr>
          <w:noProof/>
        </w:rPr>
        <w:t> </w:t>
      </w:r>
      <w:r>
        <w:fldChar w:fldCharType="end"/>
      </w:r>
      <w:r w:rsidR="00BD28A2">
        <w:t xml:space="preserve"> Неотъемлемой частью настоящего Договора являются Приложения:</w:t>
      </w:r>
    </w:p>
    <w:p w:rsidR="00BD28A2" w:rsidRPr="00434ADA" w:rsidRDefault="00241275" w:rsidP="005A6BCF">
      <w:pPr>
        <w:jc w:val="both"/>
      </w:pPr>
      <w:r>
        <w:fldChar w:fldCharType="begin">
          <w:ffData>
            <w:name w:val="ТекстовоеПоле635"/>
            <w:enabled/>
            <w:calcOnExit w:val="0"/>
            <w:textInput/>
          </w:ffData>
        </w:fldChar>
      </w:r>
      <w:bookmarkStart w:id="65" w:name="ТекстовоеПоле635"/>
      <w:r w:rsidR="00BD28A2">
        <w:instrText xml:space="preserve"> FORMTEXT </w:instrText>
      </w:r>
      <w:r>
        <w:fldChar w:fldCharType="separate"/>
      </w:r>
      <w:r w:rsidR="008F7F2D">
        <w:rPr>
          <w:noProof/>
        </w:rPr>
        <w:t>10</w:t>
      </w:r>
      <w:r w:rsidR="00CE2E60">
        <w:rPr>
          <w:noProof/>
        </w:rPr>
        <w:t>.</w:t>
      </w:r>
      <w:r w:rsidR="00B152FE">
        <w:rPr>
          <w:noProof/>
        </w:rPr>
        <w:t>6</w:t>
      </w:r>
      <w:r w:rsidR="00BD28A2">
        <w:rPr>
          <w:noProof/>
        </w:rPr>
        <w:t>.1.</w:t>
      </w:r>
      <w:r w:rsidR="00BD28A2">
        <w:rPr>
          <w:noProof/>
        </w:rPr>
        <w:t> </w:t>
      </w:r>
      <w:r>
        <w:fldChar w:fldCharType="end"/>
      </w:r>
      <w:bookmarkEnd w:id="65"/>
      <w:r w:rsidR="00BD28A2">
        <w:t>Приложение № 1 – Спецификация</w:t>
      </w:r>
      <w:r w:rsidR="00BD28A2" w:rsidRPr="00434ADA">
        <w:t xml:space="preserve"> </w:t>
      </w:r>
      <w:r w:rsidR="00BD28A2">
        <w:t>на поставляемый Товар</w:t>
      </w:r>
    </w:p>
    <w:p w:rsidR="00BD28A2" w:rsidRPr="00434ADA" w:rsidRDefault="00241275" w:rsidP="005A6BCF">
      <w:pPr>
        <w:jc w:val="both"/>
      </w:pPr>
      <w:r>
        <w:fldChar w:fldCharType="begin">
          <w:ffData>
            <w:name w:val="ТекстовоеПоле636"/>
            <w:enabled/>
            <w:calcOnExit w:val="0"/>
            <w:textInput/>
          </w:ffData>
        </w:fldChar>
      </w:r>
      <w:bookmarkStart w:id="66" w:name="ТекстовоеПоле636"/>
      <w:r w:rsidR="00BD28A2">
        <w:instrText xml:space="preserve"> FORMTEXT </w:instrText>
      </w:r>
      <w:r>
        <w:fldChar w:fldCharType="separate"/>
      </w:r>
      <w:r w:rsidR="008F7F2D">
        <w:rPr>
          <w:noProof/>
        </w:rPr>
        <w:t>10</w:t>
      </w:r>
      <w:r w:rsidR="00CE2E60">
        <w:rPr>
          <w:noProof/>
        </w:rPr>
        <w:t>.</w:t>
      </w:r>
      <w:r w:rsidR="00B152FE">
        <w:rPr>
          <w:noProof/>
        </w:rPr>
        <w:t>6</w:t>
      </w:r>
      <w:r w:rsidR="00BD28A2">
        <w:rPr>
          <w:noProof/>
        </w:rPr>
        <w:t>.2.</w:t>
      </w:r>
      <w:r w:rsidR="00BD28A2">
        <w:rPr>
          <w:noProof/>
        </w:rPr>
        <w:t> </w:t>
      </w:r>
      <w:r>
        <w:fldChar w:fldCharType="end"/>
      </w:r>
      <w:bookmarkEnd w:id="66"/>
      <w:r w:rsidR="00BD28A2" w:rsidRPr="00434ADA">
        <w:t>Приложение №</w:t>
      </w:r>
      <w:r w:rsidR="00BD28A2">
        <w:t xml:space="preserve"> 2 – Порядок и условия расчетов по Договору</w:t>
      </w:r>
    </w:p>
    <w:p w:rsidR="00BD28A2" w:rsidRPr="00F91766" w:rsidRDefault="00241275" w:rsidP="005A6BCF">
      <w:pPr>
        <w:jc w:val="both"/>
      </w:pPr>
      <w:r>
        <w:fldChar w:fldCharType="begin">
          <w:ffData>
            <w:name w:val="ТекстовоеПоле637"/>
            <w:enabled/>
            <w:calcOnExit w:val="0"/>
            <w:textInput/>
          </w:ffData>
        </w:fldChar>
      </w:r>
      <w:bookmarkStart w:id="67" w:name="ТекстовоеПоле637"/>
      <w:r w:rsidR="00BD28A2">
        <w:instrText xml:space="preserve"> FORMTEXT </w:instrText>
      </w:r>
      <w:r>
        <w:fldChar w:fldCharType="separate"/>
      </w:r>
      <w:r w:rsidR="008F7F2D">
        <w:rPr>
          <w:noProof/>
        </w:rPr>
        <w:t>10</w:t>
      </w:r>
      <w:r w:rsidR="00B152FE">
        <w:rPr>
          <w:noProof/>
        </w:rPr>
        <w:t>.6</w:t>
      </w:r>
      <w:r w:rsidR="00BD28A2">
        <w:rPr>
          <w:noProof/>
        </w:rPr>
        <w:t>.3.</w:t>
      </w:r>
      <w:r w:rsidR="00BD28A2">
        <w:rPr>
          <w:noProof/>
        </w:rPr>
        <w:t> </w:t>
      </w:r>
      <w:r>
        <w:fldChar w:fldCharType="end"/>
      </w:r>
      <w:bookmarkEnd w:id="67"/>
      <w:r w:rsidR="00BD28A2" w:rsidRPr="00434ADA">
        <w:t>Приложени</w:t>
      </w:r>
      <w:r w:rsidR="00BD28A2">
        <w:t xml:space="preserve">е № 3 – </w:t>
      </w:r>
      <w:r w:rsidR="00BD28A2" w:rsidRPr="00F91766">
        <w:t>Сроки выполнения сторонами обязательств по Договору</w:t>
      </w:r>
    </w:p>
    <w:p w:rsidR="00BD28A2" w:rsidRDefault="00241275" w:rsidP="005A6BCF">
      <w:pPr>
        <w:jc w:val="both"/>
      </w:pPr>
      <w:r>
        <w:fldChar w:fldCharType="begin">
          <w:ffData>
            <w:name w:val="ТекстовоеПоле638"/>
            <w:enabled/>
            <w:calcOnExit w:val="0"/>
            <w:textInput/>
          </w:ffData>
        </w:fldChar>
      </w:r>
      <w:bookmarkStart w:id="68" w:name="ТекстовоеПоле638"/>
      <w:r w:rsidR="00BD28A2">
        <w:instrText xml:space="preserve"> FORMTEXT </w:instrText>
      </w:r>
      <w:r>
        <w:fldChar w:fldCharType="separate"/>
      </w:r>
      <w:r w:rsidR="008F7F2D">
        <w:rPr>
          <w:noProof/>
        </w:rPr>
        <w:t>10</w:t>
      </w:r>
      <w:r w:rsidR="00CE2E60">
        <w:rPr>
          <w:noProof/>
        </w:rPr>
        <w:t>.</w:t>
      </w:r>
      <w:r w:rsidR="00B152FE">
        <w:rPr>
          <w:noProof/>
        </w:rPr>
        <w:t>6</w:t>
      </w:r>
      <w:r w:rsidR="00BD28A2">
        <w:rPr>
          <w:noProof/>
        </w:rPr>
        <w:t>.4.</w:t>
      </w:r>
      <w:r w:rsidR="00BD28A2">
        <w:rPr>
          <w:noProof/>
        </w:rPr>
        <w:t> </w:t>
      </w:r>
      <w:r>
        <w:fldChar w:fldCharType="end"/>
      </w:r>
      <w:bookmarkEnd w:id="68"/>
      <w:r w:rsidR="00BD28A2">
        <w:t>Приложение № 4 – Р</w:t>
      </w:r>
      <w:r w:rsidR="00BD28A2" w:rsidRPr="00434ADA">
        <w:t>еквизиты</w:t>
      </w:r>
      <w:r w:rsidR="00BD28A2">
        <w:t xml:space="preserve"> сторон</w:t>
      </w:r>
    </w:p>
    <w:p w:rsidR="00B5534C" w:rsidRDefault="00241275" w:rsidP="005A6BCF">
      <w:pPr>
        <w:jc w:val="both"/>
      </w:pPr>
      <w:r>
        <w:fldChar w:fldCharType="begin">
          <w:ffData>
            <w:name w:val="ТекстовоеПоле638"/>
            <w:enabled/>
            <w:calcOnExit w:val="0"/>
            <w:textInput/>
          </w:ffData>
        </w:fldChar>
      </w:r>
      <w:r w:rsidR="00B5534C">
        <w:instrText xml:space="preserve"> FORMTEXT </w:instrText>
      </w:r>
      <w:r>
        <w:fldChar w:fldCharType="separate"/>
      </w:r>
      <w:r w:rsidR="00B5534C">
        <w:rPr>
          <w:noProof/>
        </w:rPr>
        <w:t>10.</w:t>
      </w:r>
      <w:r w:rsidR="00B152FE">
        <w:rPr>
          <w:noProof/>
        </w:rPr>
        <w:t>6</w:t>
      </w:r>
      <w:r w:rsidR="00B5534C">
        <w:rPr>
          <w:noProof/>
        </w:rPr>
        <w:t>.5.</w:t>
      </w:r>
      <w:r w:rsidR="00B5534C">
        <w:rPr>
          <w:noProof/>
        </w:rPr>
        <w:t> </w:t>
      </w:r>
      <w:r>
        <w:fldChar w:fldCharType="end"/>
      </w:r>
      <w:r w:rsidR="00B5534C">
        <w:t xml:space="preserve">Приложение № 5 – </w:t>
      </w:r>
      <w:r w:rsidR="001D4285">
        <w:t xml:space="preserve">Форма </w:t>
      </w:r>
      <w:r w:rsidR="00B5534C">
        <w:t>Акт</w:t>
      </w:r>
      <w:r w:rsidR="001D4285">
        <w:t>а</w:t>
      </w:r>
      <w:r w:rsidR="00B5534C">
        <w:t xml:space="preserve"> приема-передачи</w:t>
      </w:r>
    </w:p>
    <w:p w:rsidR="001C1A3E" w:rsidRDefault="00241275" w:rsidP="005A6BCF">
      <w:pPr>
        <w:jc w:val="both"/>
      </w:pPr>
      <w:r>
        <w:fldChar w:fldCharType="begin">
          <w:ffData>
            <w:name w:val="ТекстовоеПоле724"/>
            <w:enabled/>
            <w:calcOnExit w:val="0"/>
            <w:textInput/>
          </w:ffData>
        </w:fldChar>
      </w:r>
      <w:bookmarkStart w:id="69" w:name="ТекстовоеПоле724"/>
      <w:r w:rsidR="001C1A3E">
        <w:instrText xml:space="preserve"> FORMTEXT </w:instrText>
      </w:r>
      <w:r>
        <w:fldChar w:fldCharType="separate"/>
      </w:r>
      <w:r w:rsidR="00B152FE">
        <w:t>10.6</w:t>
      </w:r>
      <w:r w:rsidR="00B5534C">
        <w:t>.6</w:t>
      </w:r>
      <w:r w:rsidR="001C1A3E">
        <w:t>.</w:t>
      </w:r>
      <w:r>
        <w:fldChar w:fldCharType="end"/>
      </w:r>
      <w:bookmarkEnd w:id="69"/>
      <w:r w:rsidR="00B5534C">
        <w:t xml:space="preserve">  Приложение №6 - </w:t>
      </w:r>
      <w:r w:rsidR="001C1A3E">
        <w:t>Порядок рассмотрения жалоб и претензий</w:t>
      </w:r>
    </w:p>
    <w:p w:rsidR="00BD28A2" w:rsidRPr="00F845E9" w:rsidRDefault="00241275" w:rsidP="005A6BCF">
      <w:pPr>
        <w:jc w:val="both"/>
      </w:pPr>
      <w:r w:rsidRPr="00F845E9">
        <w:fldChar w:fldCharType="begin">
          <w:ffData>
            <w:name w:val="ТекстовоеПоле495"/>
            <w:enabled/>
            <w:calcOnExit w:val="0"/>
            <w:textInput/>
          </w:ffData>
        </w:fldChar>
      </w:r>
      <w:r w:rsidR="00BD28A2" w:rsidRPr="00F845E9">
        <w:instrText xml:space="preserve"> FORMTEXT </w:instrText>
      </w:r>
      <w:r w:rsidRPr="00F845E9">
        <w:fldChar w:fldCharType="separate"/>
      </w:r>
      <w:r w:rsidR="008F7F2D">
        <w:t>10</w:t>
      </w:r>
      <w:r w:rsidR="00BD28A2">
        <w:t>.</w:t>
      </w:r>
      <w:r w:rsidR="00B152FE">
        <w:t>6</w:t>
      </w:r>
      <w:r w:rsidR="00B5534C">
        <w:t>.7</w:t>
      </w:r>
      <w:r w:rsidR="00BD28A2">
        <w:t xml:space="preserve">. Приложение № </w:t>
      </w:r>
      <w:r w:rsidR="00B5534C">
        <w:t>7</w:t>
      </w:r>
      <w:r w:rsidR="00BD28A2">
        <w:t xml:space="preserve"> - </w:t>
      </w:r>
      <w:r w:rsidR="00BD28A2" w:rsidRPr="00F845E9">
        <w:t>Порядок обращен</w:t>
      </w:r>
      <w:r w:rsidR="00BD28A2">
        <w:t>ия пропусков Поставщика</w:t>
      </w:r>
      <w:r w:rsidR="00BD28A2" w:rsidRPr="00F845E9">
        <w:t xml:space="preserve"> </w:t>
      </w:r>
      <w:r w:rsidRPr="00F845E9">
        <w:fldChar w:fldCharType="end"/>
      </w:r>
      <w:r w:rsidR="00BD28A2" w:rsidRPr="00F845E9">
        <w:t xml:space="preserve"> </w:t>
      </w:r>
    </w:p>
    <w:p w:rsidR="00BD28A2" w:rsidRPr="00F845E9" w:rsidRDefault="00241275" w:rsidP="005A6BCF">
      <w:pPr>
        <w:jc w:val="both"/>
      </w:pPr>
      <w:r w:rsidRPr="00F845E9">
        <w:fldChar w:fldCharType="begin">
          <w:ffData>
            <w:name w:val="ТекстовоеПоле525"/>
            <w:enabled/>
            <w:calcOnExit w:val="0"/>
            <w:textInput/>
          </w:ffData>
        </w:fldChar>
      </w:r>
      <w:bookmarkStart w:id="70" w:name="ТекстовоеПоле525"/>
      <w:r w:rsidR="00BD28A2" w:rsidRPr="00F845E9">
        <w:instrText xml:space="preserve"> FORMTEXT </w:instrText>
      </w:r>
      <w:r w:rsidRPr="00F845E9">
        <w:fldChar w:fldCharType="separate"/>
      </w:r>
      <w:r w:rsidR="008F7F2D">
        <w:t>10</w:t>
      </w:r>
      <w:r w:rsidR="00B152FE">
        <w:t>.6</w:t>
      </w:r>
      <w:r w:rsidR="00B5534C">
        <w:t>.8</w:t>
      </w:r>
      <w:r w:rsidR="00D52B52">
        <w:t>. Приложение №</w:t>
      </w:r>
      <w:r w:rsidR="00D52B52" w:rsidRPr="00D52B52">
        <w:t xml:space="preserve"> </w:t>
      </w:r>
      <w:r w:rsidR="00D52B52">
        <w:t>-</w:t>
      </w:r>
      <w:r w:rsidR="00D52B52" w:rsidRPr="00D52B52">
        <w:t xml:space="preserve"> </w:t>
      </w:r>
      <w:r w:rsidR="00B5534C">
        <w:t>8</w:t>
      </w:r>
      <w:r w:rsidR="00BD28A2">
        <w:t xml:space="preserve"> Перечень сотрудников Покупателя</w:t>
      </w:r>
      <w:r w:rsidR="00BD28A2" w:rsidRPr="00F845E9">
        <w:t xml:space="preserve">, имеющих право сопровождения лиц и </w:t>
      </w:r>
      <w:r w:rsidR="00BD28A2">
        <w:t>транспортных средств Поставщика</w:t>
      </w:r>
      <w:r w:rsidR="00BD28A2" w:rsidRPr="00F845E9">
        <w:t>, обладающих разовы</w:t>
      </w:r>
      <w:r w:rsidR="00BD28A2">
        <w:t>ми пропусками в КЗА и/или  ОТИ</w:t>
      </w:r>
      <w:r w:rsidR="00BD28A2" w:rsidRPr="00F845E9">
        <w:t> </w:t>
      </w:r>
      <w:r w:rsidRPr="00F845E9">
        <w:fldChar w:fldCharType="end"/>
      </w:r>
      <w:bookmarkEnd w:id="70"/>
      <w:r w:rsidR="00BD28A2" w:rsidRPr="00F845E9">
        <w:t xml:space="preserve"> </w:t>
      </w:r>
    </w:p>
    <w:p w:rsidR="00BD28A2" w:rsidRPr="00F845E9" w:rsidRDefault="00241275" w:rsidP="005A6BCF">
      <w:pPr>
        <w:jc w:val="both"/>
      </w:pPr>
      <w:r w:rsidRPr="00F845E9">
        <w:fldChar w:fldCharType="begin">
          <w:ffData>
            <w:name w:val="ТекстовоеПоле524"/>
            <w:enabled/>
            <w:calcOnExit w:val="0"/>
            <w:textInput/>
          </w:ffData>
        </w:fldChar>
      </w:r>
      <w:bookmarkStart w:id="71" w:name="ТекстовоеПоле524"/>
      <w:r w:rsidR="00BD28A2" w:rsidRPr="00F845E9">
        <w:instrText xml:space="preserve"> FORMTEXT </w:instrText>
      </w:r>
      <w:r w:rsidRPr="00F845E9">
        <w:fldChar w:fldCharType="separate"/>
      </w:r>
      <w:r w:rsidR="008F7F2D">
        <w:t>10</w:t>
      </w:r>
      <w:r w:rsidR="00B152FE">
        <w:t>.6</w:t>
      </w:r>
      <w:r w:rsidR="00B5534C">
        <w:t>.9. Приложение № 9</w:t>
      </w:r>
      <w:r w:rsidR="00BD28A2">
        <w:t xml:space="preserve"> - </w:t>
      </w:r>
      <w:r w:rsidR="00BD28A2" w:rsidRPr="00F845E9">
        <w:t>П</w:t>
      </w:r>
      <w:r w:rsidR="00BD28A2">
        <w:t>еречень сотрудников  Поставщика</w:t>
      </w:r>
      <w:r w:rsidR="00BD28A2" w:rsidRPr="00F845E9">
        <w:t xml:space="preserve">, осуществляющих на законных основаниях </w:t>
      </w:r>
      <w:r w:rsidR="00BD28A2">
        <w:t>деятельность в КЗА и/или на ОТИ</w:t>
      </w:r>
      <w:r w:rsidR="00BD28A2" w:rsidRPr="00F845E9">
        <w:t> </w:t>
      </w:r>
      <w:r w:rsidRPr="00F845E9">
        <w:fldChar w:fldCharType="end"/>
      </w:r>
      <w:bookmarkEnd w:id="71"/>
      <w:r w:rsidR="00BD28A2" w:rsidRPr="00F845E9">
        <w:t xml:space="preserve"> </w:t>
      </w:r>
    </w:p>
    <w:p w:rsidR="00BD28A2" w:rsidRPr="00F845E9" w:rsidRDefault="00241275" w:rsidP="005A6BCF">
      <w:pPr>
        <w:jc w:val="both"/>
      </w:pPr>
      <w:r w:rsidRPr="00F845E9">
        <w:fldChar w:fldCharType="begin">
          <w:ffData>
            <w:name w:val="ТекстовоеПоле523"/>
            <w:enabled/>
            <w:calcOnExit w:val="0"/>
            <w:textInput/>
          </w:ffData>
        </w:fldChar>
      </w:r>
      <w:bookmarkStart w:id="72" w:name="ТекстовоеПоле523"/>
      <w:r w:rsidR="00BD28A2" w:rsidRPr="00F845E9">
        <w:instrText xml:space="preserve"> FORMTEXT </w:instrText>
      </w:r>
      <w:r w:rsidRPr="00F845E9">
        <w:fldChar w:fldCharType="separate"/>
      </w:r>
      <w:r w:rsidR="008F7F2D">
        <w:t>10</w:t>
      </w:r>
      <w:r w:rsidR="00B152FE">
        <w:t>.6</w:t>
      </w:r>
      <w:r w:rsidR="00B5534C">
        <w:t>.10</w:t>
      </w:r>
      <w:r w:rsidR="00BD28A2">
        <w:t xml:space="preserve">. Приложение № </w:t>
      </w:r>
      <w:r w:rsidR="00B5534C">
        <w:t>10</w:t>
      </w:r>
      <w:r w:rsidR="00BD28A2">
        <w:t xml:space="preserve"> -</w:t>
      </w:r>
      <w:r w:rsidR="00BD28A2" w:rsidRPr="00F845E9">
        <w:t> </w:t>
      </w:r>
      <w:r w:rsidRPr="00F845E9">
        <w:fldChar w:fldCharType="end"/>
      </w:r>
      <w:bookmarkEnd w:id="72"/>
      <w:r w:rsidRPr="00F845E9">
        <w:fldChar w:fldCharType="begin">
          <w:ffData>
            <w:name w:val="ТекстовоеПоле527"/>
            <w:enabled/>
            <w:calcOnExit w:val="0"/>
            <w:textInput/>
          </w:ffData>
        </w:fldChar>
      </w:r>
      <w:bookmarkStart w:id="73" w:name="ТекстовоеПоле527"/>
      <w:r w:rsidR="00BD28A2" w:rsidRPr="00F845E9">
        <w:instrText xml:space="preserve"> FORMTEXT </w:instrText>
      </w:r>
      <w:r w:rsidRPr="00F845E9">
        <w:fldChar w:fldCharType="separate"/>
      </w:r>
      <w:r w:rsidR="00BD28A2" w:rsidRPr="00F845E9">
        <w:t>Правила п</w:t>
      </w:r>
      <w:r w:rsidR="00BD28A2">
        <w:t>оведения сотрудников Поставщика в КЗА и/или на ОТИ</w:t>
      </w:r>
      <w:r w:rsidR="00BD28A2" w:rsidRPr="00F845E9">
        <w:t> </w:t>
      </w:r>
      <w:r w:rsidRPr="00F845E9">
        <w:fldChar w:fldCharType="end"/>
      </w:r>
      <w:bookmarkEnd w:id="73"/>
    </w:p>
    <w:p w:rsidR="00BD28A2" w:rsidRDefault="00241275" w:rsidP="005A6BCF">
      <w:pPr>
        <w:jc w:val="both"/>
        <w:rPr>
          <w:noProof/>
        </w:rPr>
      </w:pPr>
      <w:r>
        <w:rPr>
          <w:noProof/>
        </w:rPr>
        <w:fldChar w:fldCharType="begin">
          <w:ffData>
            <w:name w:val="ТекстовоеПоле707"/>
            <w:enabled/>
            <w:calcOnExit w:val="0"/>
            <w:textInput/>
          </w:ffData>
        </w:fldChar>
      </w:r>
      <w:bookmarkStart w:id="74" w:name="ТекстовоеПоле707"/>
      <w:r w:rsidR="00BD28A2">
        <w:rPr>
          <w:noProof/>
        </w:rPr>
        <w:instrText xml:space="preserve"> FORMTEXT </w:instrText>
      </w:r>
      <w:r>
        <w:rPr>
          <w:noProof/>
        </w:rPr>
      </w:r>
      <w:r>
        <w:rPr>
          <w:noProof/>
        </w:rPr>
        <w:fldChar w:fldCharType="separate"/>
      </w:r>
      <w:r w:rsidR="008F7F2D">
        <w:rPr>
          <w:noProof/>
        </w:rPr>
        <w:t>10</w:t>
      </w:r>
      <w:r w:rsidR="00B152FE">
        <w:rPr>
          <w:noProof/>
        </w:rPr>
        <w:t>.6</w:t>
      </w:r>
      <w:r w:rsidR="00BD28A2">
        <w:rPr>
          <w:noProof/>
        </w:rPr>
        <w:t>.1</w:t>
      </w:r>
      <w:r w:rsidR="00B5534C">
        <w:rPr>
          <w:noProof/>
        </w:rPr>
        <w:t>1</w:t>
      </w:r>
      <w:r w:rsidR="00BD28A2">
        <w:rPr>
          <w:noProof/>
        </w:rPr>
        <w:t>. Приложение № 1</w:t>
      </w:r>
      <w:r w:rsidR="00B5534C">
        <w:rPr>
          <w:noProof/>
        </w:rPr>
        <w:t>1</w:t>
      </w:r>
      <w:r w:rsidR="00BD28A2">
        <w:rPr>
          <w:noProof/>
        </w:rPr>
        <w:t xml:space="preserve"> - Гарантийные обязательства</w:t>
      </w:r>
      <w:r w:rsidR="00BD28A2">
        <w:rPr>
          <w:noProof/>
        </w:rPr>
        <w:t> </w:t>
      </w:r>
    </w:p>
    <w:p w:rsidR="00BD28A2" w:rsidRDefault="008F7F2D" w:rsidP="005A6BCF">
      <w:pPr>
        <w:jc w:val="both"/>
        <w:rPr>
          <w:noProof/>
        </w:rPr>
      </w:pPr>
      <w:r>
        <w:rPr>
          <w:noProof/>
        </w:rPr>
        <w:t>10</w:t>
      </w:r>
      <w:r w:rsidR="00B152FE">
        <w:rPr>
          <w:noProof/>
        </w:rPr>
        <w:t>.6</w:t>
      </w:r>
      <w:r w:rsidR="00B5534C">
        <w:rPr>
          <w:noProof/>
        </w:rPr>
        <w:t>.12</w:t>
      </w:r>
      <w:r w:rsidR="00BD28A2">
        <w:rPr>
          <w:noProof/>
        </w:rPr>
        <w:t xml:space="preserve">. </w:t>
      </w:r>
      <w:r w:rsidR="00241275">
        <w:rPr>
          <w:noProof/>
        </w:rPr>
        <w:fldChar w:fldCharType="end"/>
      </w:r>
      <w:bookmarkEnd w:id="74"/>
      <w:r w:rsidR="00BD28A2" w:rsidRPr="00CF5985">
        <w:rPr>
          <w:noProof/>
        </w:rPr>
        <w:t xml:space="preserve"> </w:t>
      </w:r>
      <w:r w:rsidR="00BD28A2">
        <w:rPr>
          <w:noProof/>
        </w:rPr>
        <w:t xml:space="preserve">Приложение № </w:t>
      </w:r>
      <w:r w:rsidR="00241275">
        <w:rPr>
          <w:noProof/>
        </w:rPr>
        <w:fldChar w:fldCharType="begin">
          <w:ffData>
            <w:name w:val="ТекстовоеПоле707"/>
            <w:enabled/>
            <w:calcOnExit w:val="0"/>
            <w:textInput/>
          </w:ffData>
        </w:fldChar>
      </w:r>
      <w:r w:rsidR="00BD28A2">
        <w:rPr>
          <w:noProof/>
        </w:rPr>
        <w:instrText xml:space="preserve"> FORMTEXT </w:instrText>
      </w:r>
      <w:r w:rsidR="00241275">
        <w:rPr>
          <w:noProof/>
        </w:rPr>
      </w:r>
      <w:r w:rsidR="00241275">
        <w:rPr>
          <w:noProof/>
        </w:rPr>
        <w:fldChar w:fldCharType="separate"/>
      </w:r>
      <w:r w:rsidR="00B5534C">
        <w:rPr>
          <w:noProof/>
        </w:rPr>
        <w:t>12</w:t>
      </w:r>
      <w:r w:rsidR="00BD28A2">
        <w:rPr>
          <w:noProof/>
        </w:rPr>
        <w:t xml:space="preserve"> </w:t>
      </w:r>
      <w:r w:rsidR="00241275">
        <w:rPr>
          <w:noProof/>
        </w:rPr>
        <w:fldChar w:fldCharType="end"/>
      </w:r>
      <w:r w:rsidR="00BD28A2">
        <w:rPr>
          <w:noProof/>
        </w:rPr>
        <w:t xml:space="preserve"> - Режим кадрового нейтралитета.</w:t>
      </w:r>
    </w:p>
    <w:p w:rsidR="00BD28A2" w:rsidRDefault="00241275" w:rsidP="005A6BCF">
      <w:pPr>
        <w:jc w:val="both"/>
        <w:rPr>
          <w:noProof/>
        </w:rPr>
      </w:pPr>
      <w:r w:rsidRPr="00434ADA">
        <w:fldChar w:fldCharType="begin">
          <w:ffData>
            <w:name w:val="ТекстовоеПоле22"/>
            <w:enabled/>
            <w:calcOnExit w:val="0"/>
            <w:textInput/>
          </w:ffData>
        </w:fldChar>
      </w:r>
      <w:r w:rsidR="00BD28A2" w:rsidRPr="00434ADA">
        <w:instrText xml:space="preserve"> FORMTEXT </w:instrText>
      </w:r>
      <w:r w:rsidRPr="00434ADA">
        <w:fldChar w:fldCharType="separate"/>
      </w:r>
    </w:p>
    <w:p w:rsidR="00BD28A2" w:rsidRDefault="00BD28A2" w:rsidP="005A6BCF">
      <w:pPr>
        <w:jc w:val="both"/>
      </w:pPr>
      <w:r>
        <w:rPr>
          <w:noProof/>
        </w:rPr>
        <w:t>2. Настоящее Дополнительное соглашение вступает в силу &lt;«с момента его подписания» и распространяет свое действие на отношения сторон, возникшие &lt;указывается момент, с которого стороны считаются связанными положениями Дополнительного соглашения, например: «с момента подписания настоящего Дополнительного соглашения», «с момента подписания Договора».</w:t>
      </w:r>
      <w:r w:rsidR="00241275" w:rsidRPr="00434ADA">
        <w:fldChar w:fldCharType="end"/>
      </w:r>
      <w:r w:rsidR="00241275">
        <w:fldChar w:fldCharType="begin">
          <w:ffData>
            <w:name w:val="ТекстовоеПоле497"/>
            <w:enabled/>
            <w:calcOnExit w:val="0"/>
            <w:textInput/>
          </w:ffData>
        </w:fldChar>
      </w:r>
      <w:r>
        <w:instrText xml:space="preserve"> FORMTEXT </w:instrText>
      </w:r>
      <w:r w:rsidR="00241275">
        <w:fldChar w:fldCharType="separate"/>
      </w:r>
      <w:r w:rsidR="00241275" w:rsidRPr="00885C4E">
        <w:fldChar w:fldCharType="begin">
          <w:ffData>
            <w:name w:val="ТекстовоеПоле251"/>
            <w:enabled/>
            <w:calcOnExit w:val="0"/>
            <w:textInput/>
          </w:ffData>
        </w:fldChar>
      </w:r>
      <w:r w:rsidRPr="00885C4E">
        <w:instrText xml:space="preserve"> FORMTEXT </w:instrText>
      </w:r>
      <w:r w:rsidR="00241275" w:rsidRPr="00885C4E">
        <w:fldChar w:fldCharType="separate"/>
      </w:r>
    </w:p>
    <w:p w:rsidR="00BD28A2" w:rsidRDefault="00BD28A2" w:rsidP="005A6BCF">
      <w:pPr>
        <w:jc w:val="both"/>
      </w:pPr>
      <w:r w:rsidRPr="00885C4E">
        <w:t xml:space="preserve">3. </w:t>
      </w:r>
      <w:r w:rsidRPr="003872CB">
        <w:t>Настоящее дополнительное соглашение составлено на ___ (___) &lt;листах/листе&gt;, &lt;в случае, если Дополнительное соглашение составляется на двух или более языках, вводится: "на русском и &lt;указывается язык&gt; языках"&gt;,  Каждый лист дополнительного соглашения заверен подписями представителей Сторон.</w:t>
      </w:r>
      <w:r w:rsidR="00241275" w:rsidRPr="00885C4E">
        <w:fldChar w:fldCharType="end"/>
      </w:r>
      <w:r>
        <w:rPr>
          <w:noProof/>
        </w:rPr>
        <w:t> </w:t>
      </w:r>
    </w:p>
    <w:p w:rsidR="00BD28A2" w:rsidRPr="00434ADA" w:rsidRDefault="00BD28A2" w:rsidP="005A6BCF">
      <w:pPr>
        <w:jc w:val="both"/>
      </w:pPr>
      <w:r>
        <w:rPr>
          <w:noProof/>
        </w:rPr>
        <w:lastRenderedPageBreak/>
        <w:t xml:space="preserve">4. </w:t>
      </w:r>
      <w:r w:rsidRPr="003872CB">
        <w:rPr>
          <w:noProof/>
        </w:rPr>
        <w:t>Приложение(/-ия) №&lt;n&gt; к Договору изложить в новой редакции. Приложение(/-ия) №&lt;n&gt; в новой редакции прилагается(/-ются) к настоящему Дополнительному соглашению. Приложение(/-ия) № &lt;n&gt; в редакции от &lt;дд.мм.гггг.&gt; признать утратившим(/-ими) силу с момента &lt;подписания / вступления в силу&gt; настоящего Дополнительного соглашения.</w:t>
      </w:r>
      <w:r w:rsidR="00241275">
        <w:fldChar w:fldCharType="end"/>
      </w:r>
    </w:p>
    <w:p w:rsidR="00BD28A2" w:rsidRDefault="00BD28A2" w:rsidP="00BD28A2">
      <w:pPr>
        <w:ind w:left="-142" w:right="-143" w:firstLine="709"/>
        <w:jc w:val="center"/>
      </w:pPr>
    </w:p>
    <w:p w:rsidR="00BD28A2" w:rsidRDefault="00BD28A2" w:rsidP="00BD28A2">
      <w:pPr>
        <w:ind w:left="-142" w:right="-143" w:firstLine="709"/>
        <w:jc w:val="center"/>
      </w:pPr>
    </w:p>
    <w:p w:rsidR="00BD28A2" w:rsidRPr="00A27CE4" w:rsidRDefault="00241275" w:rsidP="00BD28A2">
      <w:pPr>
        <w:ind w:left="-142" w:right="-143" w:firstLine="709"/>
        <w:jc w:val="center"/>
        <w:rPr>
          <w:b/>
        </w:rPr>
      </w:pPr>
      <w:r w:rsidRPr="00A27CE4">
        <w:rPr>
          <w:b/>
        </w:rPr>
        <w:fldChar w:fldCharType="begin">
          <w:ffData>
            <w:name w:val="ТекстовоеПоле670"/>
            <w:enabled/>
            <w:calcOnExit w:val="0"/>
            <w:textInput/>
          </w:ffData>
        </w:fldChar>
      </w:r>
      <w:bookmarkStart w:id="75" w:name="ТекстовоеПоле670"/>
      <w:r w:rsidR="00BD28A2" w:rsidRPr="00A27CE4">
        <w:rPr>
          <w:b/>
        </w:rPr>
        <w:instrText xml:space="preserve"> FORMTEXT </w:instrText>
      </w:r>
      <w:r w:rsidRPr="00A27CE4">
        <w:rPr>
          <w:b/>
        </w:rPr>
      </w:r>
      <w:r w:rsidRPr="00A27CE4">
        <w:rPr>
          <w:b/>
        </w:rPr>
        <w:fldChar w:fldCharType="separate"/>
      </w:r>
      <w:r w:rsidR="008F7F2D">
        <w:rPr>
          <w:b/>
          <w:noProof/>
        </w:rPr>
        <w:t>11</w:t>
      </w:r>
      <w:r w:rsidR="00BD28A2" w:rsidRPr="00A27CE4">
        <w:rPr>
          <w:b/>
          <w:noProof/>
        </w:rPr>
        <w:t>.</w:t>
      </w:r>
      <w:r w:rsidR="00BD28A2" w:rsidRPr="00A27CE4">
        <w:rPr>
          <w:b/>
        </w:rPr>
        <w:t xml:space="preserve"> Подписи Сторон:</w:t>
      </w:r>
    </w:p>
    <w:p w:rsidR="00BD28A2" w:rsidRPr="00A27CE4" w:rsidRDefault="00BD28A2" w:rsidP="00BD28A2">
      <w:pPr>
        <w:ind w:left="-142" w:right="-143" w:firstLine="709"/>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BD28A2" w:rsidRPr="00A27CE4" w:rsidTr="007D65CE">
        <w:tc>
          <w:tcPr>
            <w:tcW w:w="4785" w:type="dxa"/>
            <w:shd w:val="clear" w:color="auto" w:fill="auto"/>
          </w:tcPr>
          <w:p w:rsidR="00BD28A2" w:rsidRPr="00A27CE4" w:rsidRDefault="00BD28A2" w:rsidP="007D65CE">
            <w:pPr>
              <w:ind w:left="-142" w:right="-143" w:firstLine="709"/>
              <w:jc w:val="both"/>
              <w:rPr>
                <w:b/>
              </w:rPr>
            </w:pPr>
            <w:r w:rsidRPr="00A27CE4">
              <w:rPr>
                <w:b/>
              </w:rPr>
              <w:tab/>
              <w:t>Покупатель</w:t>
            </w:r>
          </w:p>
          <w:p w:rsidR="00BD28A2" w:rsidRPr="00A27CE4" w:rsidRDefault="00241275" w:rsidP="007D65CE">
            <w:pPr>
              <w:ind w:left="-142" w:right="-143" w:firstLine="709"/>
              <w:jc w:val="both"/>
              <w:rPr>
                <w:b/>
              </w:rPr>
            </w:pPr>
            <w:r w:rsidRPr="00A27CE4">
              <w:rPr>
                <w:b/>
              </w:rPr>
              <w:fldChar w:fldCharType="begin">
                <w:ffData>
                  <w:name w:val="ТекстовоеПоле11"/>
                  <w:enabled/>
                  <w:calcOnExit w:val="0"/>
                  <w:textInput/>
                </w:ffData>
              </w:fldChar>
            </w:r>
            <w:bookmarkStart w:id="76" w:name="ТекстовоеПоле11"/>
            <w:r w:rsidR="00BD28A2" w:rsidRPr="00A27CE4">
              <w:rPr>
                <w:b/>
              </w:rPr>
              <w:instrText xml:space="preserve"> FORMTEXT </w:instrText>
            </w:r>
            <w:r w:rsidRPr="00A27CE4">
              <w:rPr>
                <w:b/>
              </w:rPr>
            </w:r>
            <w:r w:rsidRPr="00A27CE4">
              <w:rPr>
                <w:b/>
              </w:rPr>
              <w:fldChar w:fldCharType="separate"/>
            </w:r>
            <w:r w:rsidR="00BD28A2" w:rsidRPr="00A27CE4">
              <w:rPr>
                <w:rFonts w:ascii="Cambria Math" w:hAnsi="Cambria Math" w:cs="Cambria Math"/>
                <w:b/>
                <w:noProof/>
              </w:rPr>
              <w:t> </w:t>
            </w:r>
            <w:r w:rsidR="00BD28A2" w:rsidRPr="00A27CE4">
              <w:rPr>
                <w:rFonts w:ascii="Cambria Math" w:hAnsi="Cambria Math" w:cs="Cambria Math"/>
                <w:b/>
                <w:noProof/>
              </w:rPr>
              <w:t xml:space="preserve">   </w:t>
            </w:r>
            <w:r w:rsidR="00BD28A2" w:rsidRPr="00A27CE4">
              <w:rPr>
                <w:rFonts w:ascii="Cambria Math" w:hAnsi="Cambria Math" w:cs="Cambria Math"/>
                <w:b/>
                <w:noProof/>
              </w:rPr>
              <w:t> </w:t>
            </w:r>
            <w:r w:rsidR="00BD28A2" w:rsidRPr="00A27CE4">
              <w:rPr>
                <w:rFonts w:ascii="Cambria Math" w:hAnsi="Cambria Math" w:cs="Cambria Math"/>
                <w:b/>
                <w:noProof/>
              </w:rPr>
              <w:t> </w:t>
            </w:r>
            <w:r w:rsidR="00BD28A2" w:rsidRPr="00A27CE4">
              <w:rPr>
                <w:rFonts w:ascii="Cambria Math" w:hAnsi="Cambria Math" w:cs="Cambria Math"/>
                <w:b/>
                <w:noProof/>
              </w:rPr>
              <w:t> </w:t>
            </w:r>
            <w:r w:rsidR="00BD28A2" w:rsidRPr="00A27CE4">
              <w:rPr>
                <w:rFonts w:ascii="Cambria Math" w:hAnsi="Cambria Math" w:cs="Cambria Math"/>
                <w:b/>
                <w:noProof/>
              </w:rPr>
              <w:t> </w:t>
            </w:r>
            <w:r w:rsidRPr="00A27CE4">
              <w:rPr>
                <w:b/>
              </w:rPr>
              <w:fldChar w:fldCharType="end"/>
            </w:r>
            <w:bookmarkEnd w:id="76"/>
            <w:r w:rsidR="00BD28A2" w:rsidRPr="00A27CE4">
              <w:rPr>
                <w:b/>
              </w:rPr>
              <w:t xml:space="preserve">/ </w:t>
            </w:r>
            <w:r w:rsidRPr="00A27CE4">
              <w:rPr>
                <w:b/>
              </w:rPr>
              <w:fldChar w:fldCharType="begin">
                <w:ffData>
                  <w:name w:val="ТекстовоеПоле103"/>
                  <w:enabled/>
                  <w:calcOnExit w:val="0"/>
                  <w:textInput/>
                </w:ffData>
              </w:fldChar>
            </w:r>
            <w:bookmarkStart w:id="77" w:name="ТекстовоеПоле103"/>
            <w:r w:rsidR="00BD28A2" w:rsidRPr="00A27CE4">
              <w:rPr>
                <w:b/>
              </w:rPr>
              <w:instrText xml:space="preserve"> FORMTEXT </w:instrText>
            </w:r>
            <w:r w:rsidRPr="00A27CE4">
              <w:rPr>
                <w:b/>
              </w:rPr>
            </w:r>
            <w:r w:rsidRPr="00A27CE4">
              <w:rPr>
                <w:b/>
              </w:rPr>
              <w:fldChar w:fldCharType="separate"/>
            </w:r>
            <w:r w:rsidR="00BD28A2" w:rsidRPr="00A27CE4">
              <w:rPr>
                <w:b/>
                <w:noProof/>
              </w:rPr>
              <w:t> </w:t>
            </w:r>
            <w:r w:rsidR="00BD28A2" w:rsidRPr="00A27CE4">
              <w:rPr>
                <w:b/>
                <w:noProof/>
              </w:rPr>
              <w:t> </w:t>
            </w:r>
            <w:r w:rsidR="00BD28A2" w:rsidRPr="00A27CE4">
              <w:rPr>
                <w:b/>
                <w:noProof/>
              </w:rPr>
              <w:t> </w:t>
            </w:r>
            <w:r w:rsidR="00BD28A2" w:rsidRPr="00A27CE4">
              <w:rPr>
                <w:b/>
                <w:noProof/>
              </w:rPr>
              <w:t> </w:t>
            </w:r>
            <w:r w:rsidR="00BD28A2" w:rsidRPr="00A27CE4">
              <w:rPr>
                <w:b/>
                <w:noProof/>
              </w:rPr>
              <w:t> </w:t>
            </w:r>
            <w:r w:rsidRPr="00A27CE4">
              <w:rPr>
                <w:b/>
              </w:rPr>
              <w:fldChar w:fldCharType="end"/>
            </w:r>
            <w:bookmarkEnd w:id="77"/>
          </w:p>
        </w:tc>
        <w:tc>
          <w:tcPr>
            <w:tcW w:w="4786" w:type="dxa"/>
            <w:shd w:val="clear" w:color="auto" w:fill="auto"/>
          </w:tcPr>
          <w:p w:rsidR="00BD28A2" w:rsidRPr="00A27CE4" w:rsidRDefault="00BD28A2" w:rsidP="007D65CE">
            <w:pPr>
              <w:ind w:left="-142" w:right="-143" w:firstLine="709"/>
              <w:jc w:val="both"/>
              <w:rPr>
                <w:b/>
              </w:rPr>
            </w:pPr>
            <w:r w:rsidRPr="00A27CE4">
              <w:rPr>
                <w:b/>
              </w:rPr>
              <w:t xml:space="preserve"> </w:t>
            </w:r>
            <w:r>
              <w:rPr>
                <w:b/>
              </w:rPr>
              <w:t>Поставщик</w:t>
            </w:r>
          </w:p>
          <w:p w:rsidR="00BD28A2" w:rsidRPr="00A27CE4" w:rsidRDefault="00241275" w:rsidP="007D65CE">
            <w:pPr>
              <w:ind w:left="-142" w:right="-143" w:firstLine="709"/>
              <w:jc w:val="both"/>
              <w:rPr>
                <w:b/>
              </w:rPr>
            </w:pPr>
            <w:r w:rsidRPr="00A27CE4">
              <w:rPr>
                <w:b/>
              </w:rPr>
              <w:fldChar w:fldCharType="begin">
                <w:ffData>
                  <w:name w:val="ТекстовоеПоле11"/>
                  <w:enabled/>
                  <w:calcOnExit w:val="0"/>
                  <w:textInput/>
                </w:ffData>
              </w:fldChar>
            </w:r>
            <w:r w:rsidR="00BD28A2" w:rsidRPr="00A27CE4">
              <w:rPr>
                <w:b/>
              </w:rPr>
              <w:instrText xml:space="preserve"> FORMTEXT </w:instrText>
            </w:r>
            <w:r w:rsidRPr="00A27CE4">
              <w:rPr>
                <w:b/>
              </w:rPr>
            </w:r>
            <w:r w:rsidRPr="00A27CE4">
              <w:rPr>
                <w:b/>
              </w:rPr>
              <w:fldChar w:fldCharType="separate"/>
            </w:r>
            <w:r w:rsidR="00BD28A2" w:rsidRPr="00A27CE4">
              <w:rPr>
                <w:rFonts w:ascii="Cambria Math" w:hAnsi="Cambria Math" w:cs="Cambria Math"/>
                <w:b/>
                <w:noProof/>
              </w:rPr>
              <w:t> </w:t>
            </w:r>
            <w:r w:rsidR="00BD28A2" w:rsidRPr="00A27CE4">
              <w:rPr>
                <w:rFonts w:ascii="Cambria Math" w:hAnsi="Cambria Math" w:cs="Cambria Math"/>
                <w:b/>
                <w:noProof/>
              </w:rPr>
              <w:t xml:space="preserve">   </w:t>
            </w:r>
            <w:r w:rsidR="00BD28A2" w:rsidRPr="00A27CE4">
              <w:rPr>
                <w:rFonts w:ascii="Cambria Math" w:hAnsi="Cambria Math" w:cs="Cambria Math"/>
                <w:b/>
                <w:noProof/>
              </w:rPr>
              <w:t> </w:t>
            </w:r>
            <w:r w:rsidR="00BD28A2" w:rsidRPr="00A27CE4">
              <w:rPr>
                <w:rFonts w:ascii="Cambria Math" w:hAnsi="Cambria Math" w:cs="Cambria Math"/>
                <w:b/>
                <w:noProof/>
              </w:rPr>
              <w:t> </w:t>
            </w:r>
            <w:r w:rsidR="00BD28A2" w:rsidRPr="00A27CE4">
              <w:rPr>
                <w:rFonts w:ascii="Cambria Math" w:hAnsi="Cambria Math" w:cs="Cambria Math"/>
                <w:b/>
                <w:noProof/>
              </w:rPr>
              <w:t> </w:t>
            </w:r>
            <w:r w:rsidR="00BD28A2" w:rsidRPr="00A27CE4">
              <w:rPr>
                <w:rFonts w:ascii="Cambria Math" w:hAnsi="Cambria Math" w:cs="Cambria Math"/>
                <w:b/>
                <w:noProof/>
              </w:rPr>
              <w:t> </w:t>
            </w:r>
            <w:r w:rsidRPr="00A27CE4">
              <w:rPr>
                <w:b/>
              </w:rPr>
              <w:fldChar w:fldCharType="end"/>
            </w:r>
            <w:r w:rsidR="00BD28A2" w:rsidRPr="00A27CE4">
              <w:rPr>
                <w:b/>
              </w:rPr>
              <w:t xml:space="preserve">/ </w:t>
            </w:r>
            <w:r w:rsidRPr="00A27CE4">
              <w:rPr>
                <w:b/>
              </w:rPr>
              <w:fldChar w:fldCharType="begin">
                <w:ffData>
                  <w:name w:val="ТекстовоеПоле103"/>
                  <w:enabled/>
                  <w:calcOnExit w:val="0"/>
                  <w:textInput/>
                </w:ffData>
              </w:fldChar>
            </w:r>
            <w:r w:rsidR="00BD28A2" w:rsidRPr="00A27CE4">
              <w:rPr>
                <w:b/>
              </w:rPr>
              <w:instrText xml:space="preserve"> FORMTEXT </w:instrText>
            </w:r>
            <w:r w:rsidRPr="00A27CE4">
              <w:rPr>
                <w:b/>
              </w:rPr>
            </w:r>
            <w:r w:rsidRPr="00A27CE4">
              <w:rPr>
                <w:b/>
              </w:rPr>
              <w:fldChar w:fldCharType="separate"/>
            </w:r>
            <w:r w:rsidR="00BD28A2" w:rsidRPr="00A27CE4">
              <w:rPr>
                <w:b/>
                <w:noProof/>
              </w:rPr>
              <w:t> </w:t>
            </w:r>
            <w:r w:rsidR="00BD28A2" w:rsidRPr="00A27CE4">
              <w:rPr>
                <w:b/>
                <w:noProof/>
              </w:rPr>
              <w:t> </w:t>
            </w:r>
            <w:r w:rsidR="00BD28A2" w:rsidRPr="00A27CE4">
              <w:rPr>
                <w:b/>
                <w:noProof/>
              </w:rPr>
              <w:t> </w:t>
            </w:r>
            <w:r w:rsidR="00BD28A2" w:rsidRPr="00A27CE4">
              <w:rPr>
                <w:b/>
                <w:noProof/>
              </w:rPr>
              <w:t> </w:t>
            </w:r>
            <w:r w:rsidR="00BD28A2" w:rsidRPr="00A27CE4">
              <w:rPr>
                <w:b/>
                <w:noProof/>
              </w:rPr>
              <w:t> </w:t>
            </w:r>
            <w:r w:rsidRPr="00A27CE4">
              <w:rPr>
                <w:b/>
              </w:rPr>
              <w:fldChar w:fldCharType="end"/>
            </w:r>
          </w:p>
        </w:tc>
      </w:tr>
    </w:tbl>
    <w:p w:rsidR="00BD28A2" w:rsidRPr="00434ADA" w:rsidRDefault="00BD28A2" w:rsidP="00BD28A2">
      <w:pPr>
        <w:ind w:left="-142" w:right="-143" w:firstLine="709"/>
      </w:pPr>
      <w:r w:rsidRPr="00A27CE4">
        <w:rPr>
          <w:b/>
          <w:noProof/>
        </w:rPr>
        <w:t> </w:t>
      </w:r>
      <w:r w:rsidR="00241275" w:rsidRPr="00A27CE4">
        <w:rPr>
          <w:b/>
        </w:rPr>
        <w:fldChar w:fldCharType="end"/>
      </w:r>
      <w:bookmarkEnd w:id="75"/>
    </w:p>
    <w:p w:rsidR="007D65CE" w:rsidRDefault="007D65CE"/>
    <w:sectPr w:rsidR="007D65CE" w:rsidSect="007D65CE">
      <w:footerReference w:type="default" r:id="rId8"/>
      <w:pgSz w:w="11906" w:h="16838"/>
      <w:pgMar w:top="1134" w:right="850" w:bottom="54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751" w:rsidRDefault="00177751" w:rsidP="00BB448B">
      <w:r>
        <w:separator/>
      </w:r>
    </w:p>
  </w:endnote>
  <w:endnote w:type="continuationSeparator" w:id="0">
    <w:p w:rsidR="00177751" w:rsidRDefault="00177751" w:rsidP="00BB44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751" w:rsidRDefault="00241275">
    <w:pPr>
      <w:pStyle w:val="aa"/>
      <w:jc w:val="center"/>
    </w:pPr>
    <w:fldSimple w:instr=" PAGE   \* MERGEFORMAT ">
      <w:r w:rsidR="00216E39">
        <w:rPr>
          <w:noProof/>
        </w:rPr>
        <w:t>1</w:t>
      </w:r>
    </w:fldSimple>
  </w:p>
  <w:p w:rsidR="00177751" w:rsidRDefault="00177751" w:rsidP="007D65CE">
    <w:pPr>
      <w:pStyle w:val="aa"/>
      <w:tabs>
        <w:tab w:val="left" w:pos="840"/>
        <w:tab w:val="left" w:pos="6870"/>
      </w:tabs>
    </w:pPr>
    <w:r>
      <w:tab/>
      <w:t>Покупатель_____</w:t>
    </w:r>
    <w:r>
      <w:tab/>
    </w:r>
    <w:r>
      <w:tab/>
      <w:t>Поставщик_____</w:t>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751" w:rsidRDefault="00177751" w:rsidP="00BB448B">
      <w:r>
        <w:separator/>
      </w:r>
    </w:p>
  </w:footnote>
  <w:footnote w:type="continuationSeparator" w:id="0">
    <w:p w:rsidR="00177751" w:rsidRDefault="00177751" w:rsidP="00BB4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1271"/>
        </w:tabs>
        <w:ind w:left="1271" w:hanging="420"/>
      </w:pPr>
    </w:lvl>
    <w:lvl w:ilvl="2">
      <w:start w:val="1"/>
      <w:numFmt w:val="decimal"/>
      <w:lvlText w:val="%1.%2.%3."/>
      <w:lvlJc w:val="left"/>
      <w:pPr>
        <w:tabs>
          <w:tab w:val="num" w:pos="2422"/>
        </w:tabs>
        <w:ind w:left="2422" w:hanging="720"/>
      </w:pPr>
    </w:lvl>
    <w:lvl w:ilvl="3">
      <w:start w:val="1"/>
      <w:numFmt w:val="decimal"/>
      <w:lvlText w:val="%1.%2.%3.%4."/>
      <w:lvlJc w:val="left"/>
      <w:pPr>
        <w:tabs>
          <w:tab w:val="num" w:pos="3273"/>
        </w:tabs>
        <w:ind w:left="3273" w:hanging="720"/>
      </w:pPr>
    </w:lvl>
    <w:lvl w:ilvl="4">
      <w:start w:val="1"/>
      <w:numFmt w:val="decimal"/>
      <w:lvlText w:val="%1.%2.%3.%4.%5."/>
      <w:lvlJc w:val="left"/>
      <w:pPr>
        <w:tabs>
          <w:tab w:val="num" w:pos="4484"/>
        </w:tabs>
        <w:ind w:left="4484" w:hanging="1080"/>
      </w:pPr>
    </w:lvl>
    <w:lvl w:ilvl="5">
      <w:start w:val="1"/>
      <w:numFmt w:val="decimal"/>
      <w:lvlText w:val="%1.%2.%3.%4.%5.%6."/>
      <w:lvlJc w:val="left"/>
      <w:pPr>
        <w:tabs>
          <w:tab w:val="num" w:pos="5335"/>
        </w:tabs>
        <w:ind w:left="5335" w:hanging="1080"/>
      </w:pPr>
    </w:lvl>
    <w:lvl w:ilvl="6">
      <w:start w:val="1"/>
      <w:numFmt w:val="decimal"/>
      <w:lvlText w:val="%1.%2.%3.%4.%5.%6.%7."/>
      <w:lvlJc w:val="left"/>
      <w:pPr>
        <w:tabs>
          <w:tab w:val="num" w:pos="6546"/>
        </w:tabs>
        <w:ind w:left="6546" w:hanging="1440"/>
      </w:pPr>
    </w:lvl>
    <w:lvl w:ilvl="7">
      <w:start w:val="1"/>
      <w:numFmt w:val="decimal"/>
      <w:lvlText w:val="%1.%2.%3.%4.%5.%6.%7.%8."/>
      <w:lvlJc w:val="left"/>
      <w:pPr>
        <w:tabs>
          <w:tab w:val="num" w:pos="7397"/>
        </w:tabs>
        <w:ind w:left="7397" w:hanging="1440"/>
      </w:pPr>
    </w:lvl>
    <w:lvl w:ilvl="8">
      <w:start w:val="1"/>
      <w:numFmt w:val="decimal"/>
      <w:lvlText w:val="%1.%2.%3.%4.%5.%6.%7.%8.%9."/>
      <w:lvlJc w:val="left"/>
      <w:pPr>
        <w:tabs>
          <w:tab w:val="num" w:pos="8608"/>
        </w:tabs>
        <w:ind w:left="8608" w:hanging="180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00000004"/>
    <w:multiLevelType w:val="multilevel"/>
    <w:tmpl w:val="90BE410A"/>
    <w:name w:val="WW8Num4"/>
    <w:lvl w:ilvl="0">
      <w:start w:val="5"/>
      <w:numFmt w:val="decimal"/>
      <w:lvlText w:val="%1."/>
      <w:lvlJc w:val="left"/>
      <w:pPr>
        <w:tabs>
          <w:tab w:val="num" w:pos="786"/>
        </w:tabs>
        <w:ind w:left="786"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69648E3"/>
    <w:multiLevelType w:val="multilevel"/>
    <w:tmpl w:val="00000004"/>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1A26620E"/>
    <w:multiLevelType w:val="multilevel"/>
    <w:tmpl w:val="23B42C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8">
    <w:nsid w:val="45A9375F"/>
    <w:multiLevelType w:val="hybridMultilevel"/>
    <w:tmpl w:val="C77C5D1E"/>
    <w:lvl w:ilvl="0" w:tplc="90DE19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77C6F5A"/>
    <w:multiLevelType w:val="multilevel"/>
    <w:tmpl w:val="905EF06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1C02848"/>
    <w:multiLevelType w:val="hybridMultilevel"/>
    <w:tmpl w:val="40F2DA1C"/>
    <w:lvl w:ilvl="0" w:tplc="C248D064">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7"/>
  </w:num>
  <w:num w:numId="8">
    <w:abstractNumId w:val="10"/>
  </w:num>
  <w:num w:numId="9">
    <w:abstractNumId w:val="5"/>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forms" w:formatting="1" w:enforcement="1" w:cryptProviderType="rsaFull" w:cryptAlgorithmClass="hash" w:cryptAlgorithmType="typeAny" w:cryptAlgorithmSid="4" w:cryptSpinCount="100000" w:hash="bnn38jtPQAEQrdzFrbVTca08xd4=" w:salt="/fF231292YCwaJk8kYA9ow=="/>
  <w:defaultTabStop w:val="708"/>
  <w:characterSpacingControl w:val="doNotCompress"/>
  <w:footnotePr>
    <w:footnote w:id="-1"/>
    <w:footnote w:id="0"/>
  </w:footnotePr>
  <w:endnotePr>
    <w:endnote w:id="-1"/>
    <w:endnote w:id="0"/>
  </w:endnotePr>
  <w:compat/>
  <w:rsids>
    <w:rsidRoot w:val="00BD28A2"/>
    <w:rsid w:val="00054A1F"/>
    <w:rsid w:val="000E3ADD"/>
    <w:rsid w:val="000E7C0B"/>
    <w:rsid w:val="000F4BC9"/>
    <w:rsid w:val="00144F1F"/>
    <w:rsid w:val="0015711E"/>
    <w:rsid w:val="00177751"/>
    <w:rsid w:val="001973AA"/>
    <w:rsid w:val="001C1A3E"/>
    <w:rsid w:val="001D4285"/>
    <w:rsid w:val="001F152E"/>
    <w:rsid w:val="00216E39"/>
    <w:rsid w:val="00235AF6"/>
    <w:rsid w:val="00241275"/>
    <w:rsid w:val="00276EF5"/>
    <w:rsid w:val="0027704E"/>
    <w:rsid w:val="002B2C0D"/>
    <w:rsid w:val="00483DCB"/>
    <w:rsid w:val="00484C2C"/>
    <w:rsid w:val="00487EE5"/>
    <w:rsid w:val="004A6BF6"/>
    <w:rsid w:val="004B6F1A"/>
    <w:rsid w:val="005350DF"/>
    <w:rsid w:val="005651A9"/>
    <w:rsid w:val="005A6BCF"/>
    <w:rsid w:val="005B26BB"/>
    <w:rsid w:val="005F2909"/>
    <w:rsid w:val="00617D64"/>
    <w:rsid w:val="006F3A3F"/>
    <w:rsid w:val="007034AA"/>
    <w:rsid w:val="0072630E"/>
    <w:rsid w:val="00730A06"/>
    <w:rsid w:val="007570A9"/>
    <w:rsid w:val="0076438B"/>
    <w:rsid w:val="00776528"/>
    <w:rsid w:val="007A2F66"/>
    <w:rsid w:val="007D65CE"/>
    <w:rsid w:val="00827555"/>
    <w:rsid w:val="00842606"/>
    <w:rsid w:val="00874C2B"/>
    <w:rsid w:val="008842C1"/>
    <w:rsid w:val="008B3346"/>
    <w:rsid w:val="008E1CD2"/>
    <w:rsid w:val="008F7F2D"/>
    <w:rsid w:val="00994969"/>
    <w:rsid w:val="009B593A"/>
    <w:rsid w:val="009C1661"/>
    <w:rsid w:val="00A00890"/>
    <w:rsid w:val="00A04985"/>
    <w:rsid w:val="00A240A2"/>
    <w:rsid w:val="00B02806"/>
    <w:rsid w:val="00B152FE"/>
    <w:rsid w:val="00B30C41"/>
    <w:rsid w:val="00B453B6"/>
    <w:rsid w:val="00B5534C"/>
    <w:rsid w:val="00B64EF3"/>
    <w:rsid w:val="00B80824"/>
    <w:rsid w:val="00BA1572"/>
    <w:rsid w:val="00BB448B"/>
    <w:rsid w:val="00BD28A2"/>
    <w:rsid w:val="00BD5415"/>
    <w:rsid w:val="00BE2CD3"/>
    <w:rsid w:val="00C23A93"/>
    <w:rsid w:val="00C55319"/>
    <w:rsid w:val="00CA4A93"/>
    <w:rsid w:val="00CE2E60"/>
    <w:rsid w:val="00D46FD7"/>
    <w:rsid w:val="00D52B52"/>
    <w:rsid w:val="00D673FE"/>
    <w:rsid w:val="00D85890"/>
    <w:rsid w:val="00DA1FA7"/>
    <w:rsid w:val="00DC74DA"/>
    <w:rsid w:val="00DF6366"/>
    <w:rsid w:val="00E147BB"/>
    <w:rsid w:val="00E46C80"/>
    <w:rsid w:val="00E5710E"/>
    <w:rsid w:val="00E72E79"/>
    <w:rsid w:val="00E85497"/>
    <w:rsid w:val="00EB18D5"/>
    <w:rsid w:val="00EC7935"/>
    <w:rsid w:val="00EF12BE"/>
    <w:rsid w:val="00F33705"/>
    <w:rsid w:val="00F34120"/>
    <w:rsid w:val="00FB1421"/>
    <w:rsid w:val="00FC55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8A2"/>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BD28A2"/>
  </w:style>
  <w:style w:type="paragraph" w:styleId="a4">
    <w:name w:val="Body Text"/>
    <w:basedOn w:val="a"/>
    <w:link w:val="a5"/>
    <w:rsid w:val="00BD28A2"/>
    <w:pPr>
      <w:spacing w:after="120"/>
    </w:pPr>
  </w:style>
  <w:style w:type="character" w:customStyle="1" w:styleId="a5">
    <w:name w:val="Основной текст Знак"/>
    <w:basedOn w:val="a0"/>
    <w:link w:val="a4"/>
    <w:rsid w:val="00BD28A2"/>
    <w:rPr>
      <w:rFonts w:ascii="Times New Roman" w:eastAsia="Times New Roman" w:hAnsi="Times New Roman" w:cs="Times New Roman"/>
      <w:sz w:val="24"/>
      <w:szCs w:val="24"/>
      <w:lang w:eastAsia="ar-SA"/>
    </w:rPr>
  </w:style>
  <w:style w:type="paragraph" w:customStyle="1" w:styleId="21">
    <w:name w:val="Основной текст 21"/>
    <w:basedOn w:val="a"/>
    <w:rsid w:val="00BD28A2"/>
    <w:pPr>
      <w:spacing w:after="120" w:line="480" w:lineRule="auto"/>
    </w:pPr>
  </w:style>
  <w:style w:type="paragraph" w:customStyle="1" w:styleId="ConsPlusNonformat">
    <w:name w:val="ConsPlusNonformat"/>
    <w:rsid w:val="00BD28A2"/>
    <w:pPr>
      <w:widowControl w:val="0"/>
      <w:suppressAutoHyphens/>
      <w:autoSpaceDE w:val="0"/>
      <w:spacing w:after="0" w:line="240" w:lineRule="auto"/>
    </w:pPr>
    <w:rPr>
      <w:rFonts w:ascii="Courier New" w:eastAsia="Arial" w:hAnsi="Courier New" w:cs="Courier New"/>
      <w:sz w:val="20"/>
      <w:szCs w:val="20"/>
      <w:lang w:eastAsia="ar-SA"/>
    </w:rPr>
  </w:style>
  <w:style w:type="paragraph" w:styleId="a6">
    <w:name w:val="Body Text Indent"/>
    <w:basedOn w:val="a"/>
    <w:link w:val="a7"/>
    <w:rsid w:val="00BD28A2"/>
    <w:pPr>
      <w:spacing w:after="120"/>
      <w:ind w:left="283"/>
    </w:pPr>
    <w:rPr>
      <w:sz w:val="20"/>
    </w:rPr>
  </w:style>
  <w:style w:type="character" w:customStyle="1" w:styleId="a7">
    <w:name w:val="Основной текст с отступом Знак"/>
    <w:basedOn w:val="a0"/>
    <w:link w:val="a6"/>
    <w:rsid w:val="00BD28A2"/>
    <w:rPr>
      <w:rFonts w:ascii="Times New Roman" w:eastAsia="Times New Roman" w:hAnsi="Times New Roman" w:cs="Times New Roman"/>
      <w:sz w:val="20"/>
      <w:szCs w:val="24"/>
      <w:lang w:eastAsia="ar-SA"/>
    </w:rPr>
  </w:style>
  <w:style w:type="paragraph" w:customStyle="1" w:styleId="31">
    <w:name w:val="Основной текст 31"/>
    <w:basedOn w:val="a"/>
    <w:rsid w:val="00BD28A2"/>
    <w:pPr>
      <w:spacing w:after="120"/>
    </w:pPr>
    <w:rPr>
      <w:sz w:val="16"/>
      <w:szCs w:val="16"/>
    </w:rPr>
  </w:style>
  <w:style w:type="paragraph" w:styleId="a8">
    <w:name w:val="header"/>
    <w:basedOn w:val="a"/>
    <w:link w:val="a9"/>
    <w:rsid w:val="00BD28A2"/>
    <w:pPr>
      <w:tabs>
        <w:tab w:val="center" w:pos="4677"/>
        <w:tab w:val="right" w:pos="9355"/>
      </w:tabs>
    </w:pPr>
  </w:style>
  <w:style w:type="character" w:customStyle="1" w:styleId="a9">
    <w:name w:val="Верхний колонтитул Знак"/>
    <w:basedOn w:val="a0"/>
    <w:link w:val="a8"/>
    <w:rsid w:val="00BD28A2"/>
    <w:rPr>
      <w:rFonts w:ascii="Times New Roman" w:eastAsia="Times New Roman" w:hAnsi="Times New Roman" w:cs="Times New Roman"/>
      <w:sz w:val="24"/>
      <w:szCs w:val="24"/>
      <w:lang w:eastAsia="ar-SA"/>
    </w:rPr>
  </w:style>
  <w:style w:type="paragraph" w:styleId="aa">
    <w:name w:val="footer"/>
    <w:basedOn w:val="a"/>
    <w:link w:val="ab"/>
    <w:uiPriority w:val="99"/>
    <w:rsid w:val="00BD28A2"/>
    <w:pPr>
      <w:tabs>
        <w:tab w:val="center" w:pos="4677"/>
        <w:tab w:val="right" w:pos="9355"/>
      </w:tabs>
    </w:pPr>
  </w:style>
  <w:style w:type="character" w:customStyle="1" w:styleId="ab">
    <w:name w:val="Нижний колонтитул Знак"/>
    <w:basedOn w:val="a0"/>
    <w:link w:val="aa"/>
    <w:uiPriority w:val="99"/>
    <w:rsid w:val="00BD28A2"/>
    <w:rPr>
      <w:rFonts w:ascii="Times New Roman" w:eastAsia="Times New Roman" w:hAnsi="Times New Roman" w:cs="Times New Roman"/>
      <w:sz w:val="24"/>
      <w:szCs w:val="24"/>
      <w:lang w:eastAsia="ar-SA"/>
    </w:rPr>
  </w:style>
  <w:style w:type="character" w:customStyle="1" w:styleId="ft396">
    <w:name w:val="ft396"/>
    <w:basedOn w:val="a0"/>
    <w:rsid w:val="00BD28A2"/>
  </w:style>
  <w:style w:type="character" w:customStyle="1" w:styleId="ft2">
    <w:name w:val="ft2"/>
    <w:basedOn w:val="a0"/>
    <w:rsid w:val="00BD28A2"/>
  </w:style>
  <w:style w:type="character" w:customStyle="1" w:styleId="ft402">
    <w:name w:val="ft402"/>
    <w:basedOn w:val="a0"/>
    <w:rsid w:val="00BD28A2"/>
  </w:style>
  <w:style w:type="character" w:customStyle="1" w:styleId="ft403">
    <w:name w:val="ft403"/>
    <w:basedOn w:val="a0"/>
    <w:rsid w:val="00BD28A2"/>
  </w:style>
  <w:style w:type="character" w:customStyle="1" w:styleId="ft408">
    <w:name w:val="ft408"/>
    <w:basedOn w:val="a0"/>
    <w:rsid w:val="00BD28A2"/>
  </w:style>
  <w:style w:type="character" w:customStyle="1" w:styleId="ft414">
    <w:name w:val="ft414"/>
    <w:basedOn w:val="a0"/>
    <w:rsid w:val="00BD28A2"/>
  </w:style>
  <w:style w:type="character" w:customStyle="1" w:styleId="ft422">
    <w:name w:val="ft422"/>
    <w:basedOn w:val="a0"/>
    <w:rsid w:val="00BD28A2"/>
  </w:style>
  <w:style w:type="character" w:customStyle="1" w:styleId="ft428">
    <w:name w:val="ft428"/>
    <w:basedOn w:val="a0"/>
    <w:rsid w:val="00BD28A2"/>
  </w:style>
  <w:style w:type="character" w:customStyle="1" w:styleId="ft431">
    <w:name w:val="ft431"/>
    <w:basedOn w:val="a0"/>
    <w:rsid w:val="00BD28A2"/>
  </w:style>
  <w:style w:type="character" w:customStyle="1" w:styleId="ft468">
    <w:name w:val="ft468"/>
    <w:basedOn w:val="a0"/>
    <w:rsid w:val="00BD28A2"/>
  </w:style>
  <w:style w:type="character" w:customStyle="1" w:styleId="ft329">
    <w:name w:val="ft329"/>
    <w:basedOn w:val="a0"/>
    <w:rsid w:val="00BD28A2"/>
  </w:style>
  <w:style w:type="character" w:customStyle="1" w:styleId="ft525">
    <w:name w:val="ft525"/>
    <w:basedOn w:val="a0"/>
    <w:rsid w:val="00BD28A2"/>
  </w:style>
  <w:style w:type="character" w:customStyle="1" w:styleId="ft583">
    <w:name w:val="ft583"/>
    <w:basedOn w:val="a0"/>
    <w:rsid w:val="00BD28A2"/>
  </w:style>
  <w:style w:type="character" w:customStyle="1" w:styleId="ft639">
    <w:name w:val="ft639"/>
    <w:basedOn w:val="a0"/>
    <w:rsid w:val="00BD28A2"/>
  </w:style>
  <w:style w:type="character" w:customStyle="1" w:styleId="ft701">
    <w:name w:val="ft701"/>
    <w:basedOn w:val="a0"/>
    <w:rsid w:val="00BD28A2"/>
  </w:style>
  <w:style w:type="character" w:customStyle="1" w:styleId="ft756">
    <w:name w:val="ft756"/>
    <w:basedOn w:val="a0"/>
    <w:rsid w:val="00BD28A2"/>
  </w:style>
  <w:style w:type="character" w:customStyle="1" w:styleId="ft773">
    <w:name w:val="ft773"/>
    <w:basedOn w:val="a0"/>
    <w:rsid w:val="00BD28A2"/>
  </w:style>
  <w:style w:type="paragraph" w:styleId="ac">
    <w:name w:val="Plain Text"/>
    <w:basedOn w:val="a"/>
    <w:link w:val="ad"/>
    <w:rsid w:val="00BD28A2"/>
    <w:pPr>
      <w:suppressAutoHyphens w:val="0"/>
    </w:pPr>
    <w:rPr>
      <w:rFonts w:ascii="Courier New" w:hAnsi="Courier New"/>
      <w:sz w:val="20"/>
      <w:szCs w:val="20"/>
      <w:lang w:eastAsia="ru-RU"/>
    </w:rPr>
  </w:style>
  <w:style w:type="character" w:customStyle="1" w:styleId="ad">
    <w:name w:val="Текст Знак"/>
    <w:basedOn w:val="a0"/>
    <w:link w:val="ac"/>
    <w:rsid w:val="00BD28A2"/>
    <w:rPr>
      <w:rFonts w:ascii="Courier New" w:eastAsia="Times New Roman" w:hAnsi="Courier New" w:cs="Times New Roman"/>
      <w:sz w:val="20"/>
      <w:szCs w:val="20"/>
      <w:lang w:eastAsia="ru-RU"/>
    </w:rPr>
  </w:style>
  <w:style w:type="paragraph" w:styleId="2">
    <w:name w:val="Body Text Indent 2"/>
    <w:basedOn w:val="a"/>
    <w:link w:val="20"/>
    <w:rsid w:val="00BD28A2"/>
    <w:pPr>
      <w:spacing w:after="120" w:line="480" w:lineRule="auto"/>
      <w:ind w:left="283"/>
    </w:pPr>
  </w:style>
  <w:style w:type="character" w:customStyle="1" w:styleId="20">
    <w:name w:val="Основной текст с отступом 2 Знак"/>
    <w:basedOn w:val="a0"/>
    <w:link w:val="2"/>
    <w:rsid w:val="00BD28A2"/>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145582256">
      <w:bodyDiv w:val="1"/>
      <w:marLeft w:val="0"/>
      <w:marRight w:val="0"/>
      <w:marTop w:val="45"/>
      <w:marBottom w:val="0"/>
      <w:divBdr>
        <w:top w:val="none" w:sz="0" w:space="0" w:color="auto"/>
        <w:left w:val="none" w:sz="0" w:space="0" w:color="auto"/>
        <w:bottom w:val="none" w:sz="0" w:space="0" w:color="auto"/>
        <w:right w:val="none" w:sz="0" w:space="0" w:color="auto"/>
      </w:divBdr>
      <w:divsChild>
        <w:div w:id="452675984">
          <w:marLeft w:val="0"/>
          <w:marRight w:val="0"/>
          <w:marTop w:val="0"/>
          <w:marBottom w:val="0"/>
          <w:divBdr>
            <w:top w:val="none" w:sz="0" w:space="0" w:color="auto"/>
            <w:left w:val="none" w:sz="0" w:space="0" w:color="auto"/>
            <w:bottom w:val="none" w:sz="0" w:space="0" w:color="auto"/>
            <w:right w:val="none" w:sz="0" w:space="0" w:color="auto"/>
          </w:divBdr>
          <w:divsChild>
            <w:div w:id="859398335">
              <w:marLeft w:val="0"/>
              <w:marRight w:val="0"/>
              <w:marTop w:val="0"/>
              <w:marBottom w:val="0"/>
              <w:divBdr>
                <w:top w:val="none" w:sz="0" w:space="0" w:color="auto"/>
                <w:left w:val="none" w:sz="0" w:space="0" w:color="auto"/>
                <w:bottom w:val="none" w:sz="0" w:space="0" w:color="auto"/>
                <w:right w:val="none" w:sz="0" w:space="0" w:color="auto"/>
              </w:divBdr>
              <w:divsChild>
                <w:div w:id="736392271">
                  <w:marLeft w:val="0"/>
                  <w:marRight w:val="0"/>
                  <w:marTop w:val="0"/>
                  <w:marBottom w:val="0"/>
                  <w:divBdr>
                    <w:top w:val="none" w:sz="0" w:space="0" w:color="auto"/>
                    <w:left w:val="none" w:sz="0" w:space="0" w:color="auto"/>
                    <w:bottom w:val="none" w:sz="0" w:space="0" w:color="auto"/>
                    <w:right w:val="none" w:sz="0" w:space="0" w:color="auto"/>
                  </w:divBdr>
                  <w:divsChild>
                    <w:div w:id="756950500">
                      <w:marLeft w:val="0"/>
                      <w:marRight w:val="0"/>
                      <w:marTop w:val="0"/>
                      <w:marBottom w:val="0"/>
                      <w:divBdr>
                        <w:top w:val="none" w:sz="0" w:space="0" w:color="auto"/>
                        <w:left w:val="none" w:sz="0" w:space="0" w:color="auto"/>
                        <w:bottom w:val="none" w:sz="0" w:space="0" w:color="auto"/>
                        <w:right w:val="none" w:sz="0" w:space="0" w:color="auto"/>
                      </w:divBdr>
                      <w:divsChild>
                        <w:div w:id="178740238">
                          <w:marLeft w:val="0"/>
                          <w:marRight w:val="0"/>
                          <w:marTop w:val="45"/>
                          <w:marBottom w:val="0"/>
                          <w:divBdr>
                            <w:top w:val="none" w:sz="0" w:space="0" w:color="auto"/>
                            <w:left w:val="none" w:sz="0" w:space="0" w:color="auto"/>
                            <w:bottom w:val="none" w:sz="0" w:space="0" w:color="auto"/>
                            <w:right w:val="none" w:sz="0" w:space="0" w:color="auto"/>
                          </w:divBdr>
                          <w:divsChild>
                            <w:div w:id="1331566614">
                              <w:marLeft w:val="0"/>
                              <w:marRight w:val="0"/>
                              <w:marTop w:val="0"/>
                              <w:marBottom w:val="0"/>
                              <w:divBdr>
                                <w:top w:val="none" w:sz="0" w:space="0" w:color="auto"/>
                                <w:left w:val="none" w:sz="0" w:space="0" w:color="auto"/>
                                <w:bottom w:val="none" w:sz="0" w:space="0" w:color="auto"/>
                                <w:right w:val="none" w:sz="0" w:space="0" w:color="auto"/>
                              </w:divBdr>
                              <w:divsChild>
                                <w:div w:id="264466882">
                                  <w:marLeft w:val="1800"/>
                                  <w:marRight w:val="3960"/>
                                  <w:marTop w:val="0"/>
                                  <w:marBottom w:val="0"/>
                                  <w:divBdr>
                                    <w:top w:val="none" w:sz="0" w:space="0" w:color="auto"/>
                                    <w:left w:val="none" w:sz="0" w:space="0" w:color="auto"/>
                                    <w:bottom w:val="none" w:sz="0" w:space="0" w:color="auto"/>
                                    <w:right w:val="none" w:sz="0" w:space="0" w:color="auto"/>
                                  </w:divBdr>
                                  <w:divsChild>
                                    <w:div w:id="230969106">
                                      <w:marLeft w:val="0"/>
                                      <w:marRight w:val="0"/>
                                      <w:marTop w:val="0"/>
                                      <w:marBottom w:val="0"/>
                                      <w:divBdr>
                                        <w:top w:val="none" w:sz="0" w:space="0" w:color="auto"/>
                                        <w:left w:val="none" w:sz="0" w:space="0" w:color="auto"/>
                                        <w:bottom w:val="none" w:sz="0" w:space="0" w:color="auto"/>
                                        <w:right w:val="none" w:sz="0" w:space="0" w:color="auto"/>
                                      </w:divBdr>
                                      <w:divsChild>
                                        <w:div w:id="1218777990">
                                          <w:marLeft w:val="0"/>
                                          <w:marRight w:val="0"/>
                                          <w:marTop w:val="0"/>
                                          <w:marBottom w:val="0"/>
                                          <w:divBdr>
                                            <w:top w:val="none" w:sz="0" w:space="0" w:color="auto"/>
                                            <w:left w:val="none" w:sz="0" w:space="0" w:color="auto"/>
                                            <w:bottom w:val="none" w:sz="0" w:space="0" w:color="auto"/>
                                            <w:right w:val="none" w:sz="0" w:space="0" w:color="auto"/>
                                          </w:divBdr>
                                          <w:divsChild>
                                            <w:div w:id="1164782897">
                                              <w:marLeft w:val="0"/>
                                              <w:marRight w:val="0"/>
                                              <w:marTop w:val="0"/>
                                              <w:marBottom w:val="0"/>
                                              <w:divBdr>
                                                <w:top w:val="none" w:sz="0" w:space="0" w:color="auto"/>
                                                <w:left w:val="none" w:sz="0" w:space="0" w:color="auto"/>
                                                <w:bottom w:val="none" w:sz="0" w:space="0" w:color="auto"/>
                                                <w:right w:val="none" w:sz="0" w:space="0" w:color="auto"/>
                                              </w:divBdr>
                                              <w:divsChild>
                                                <w:div w:id="1480226185">
                                                  <w:marLeft w:val="0"/>
                                                  <w:marRight w:val="0"/>
                                                  <w:marTop w:val="0"/>
                                                  <w:marBottom w:val="0"/>
                                                  <w:divBdr>
                                                    <w:top w:val="none" w:sz="0" w:space="0" w:color="auto"/>
                                                    <w:left w:val="none" w:sz="0" w:space="0" w:color="auto"/>
                                                    <w:bottom w:val="none" w:sz="0" w:space="0" w:color="auto"/>
                                                    <w:right w:val="none" w:sz="0" w:space="0" w:color="auto"/>
                                                  </w:divBdr>
                                                  <w:divsChild>
                                                    <w:div w:id="299309337">
                                                      <w:marLeft w:val="0"/>
                                                      <w:marRight w:val="0"/>
                                                      <w:marTop w:val="0"/>
                                                      <w:marBottom w:val="0"/>
                                                      <w:divBdr>
                                                        <w:top w:val="none" w:sz="0" w:space="0" w:color="auto"/>
                                                        <w:left w:val="none" w:sz="0" w:space="0" w:color="auto"/>
                                                        <w:bottom w:val="none" w:sz="0" w:space="0" w:color="auto"/>
                                                        <w:right w:val="none" w:sz="0" w:space="0" w:color="auto"/>
                                                      </w:divBdr>
                                                      <w:divsChild>
                                                        <w:div w:id="169642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744D4-7535-40A7-B774-30FB70E0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3756</Words>
  <Characters>21411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25117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akkazakova</dc:creator>
  <cp:keywords/>
  <dc:description/>
  <cp:lastModifiedBy>egavrishchuk</cp:lastModifiedBy>
  <cp:revision>2</cp:revision>
  <dcterms:created xsi:type="dcterms:W3CDTF">2014-05-28T09:46:00Z</dcterms:created>
  <dcterms:modified xsi:type="dcterms:W3CDTF">2014-05-28T09:46:00Z</dcterms:modified>
</cp:coreProperties>
</file>